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355" w:rsidRDefault="00863355" w:rsidP="007217DA">
      <w:pPr>
        <w:jc w:val="center"/>
        <w:rPr>
          <w:sz w:val="28"/>
          <w:szCs w:val="28"/>
        </w:rPr>
      </w:pPr>
      <w:r>
        <w:rPr>
          <w:sz w:val="28"/>
          <w:szCs w:val="28"/>
        </w:rPr>
        <w:t>МИНОБРНАУКИ РОССИИ</w:t>
      </w:r>
    </w:p>
    <w:p w:rsidR="00863355" w:rsidRDefault="00863355" w:rsidP="007217DA">
      <w:pPr>
        <w:jc w:val="center"/>
        <w:rPr>
          <w:sz w:val="28"/>
          <w:szCs w:val="28"/>
        </w:rPr>
      </w:pPr>
      <w:r>
        <w:rPr>
          <w:sz w:val="28"/>
          <w:szCs w:val="28"/>
        </w:rPr>
        <w:t xml:space="preserve">Федеральное государственное бюджетное образовательное учреждение </w:t>
      </w:r>
    </w:p>
    <w:p w:rsidR="00863355" w:rsidRDefault="00863355" w:rsidP="007217DA">
      <w:pPr>
        <w:jc w:val="center"/>
        <w:rPr>
          <w:sz w:val="28"/>
          <w:szCs w:val="28"/>
        </w:rPr>
      </w:pPr>
      <w:r>
        <w:rPr>
          <w:sz w:val="28"/>
          <w:szCs w:val="28"/>
        </w:rPr>
        <w:t xml:space="preserve">высшего образования </w:t>
      </w:r>
    </w:p>
    <w:p w:rsidR="00863355" w:rsidRDefault="00863355" w:rsidP="007217DA">
      <w:pPr>
        <w:jc w:val="center"/>
        <w:rPr>
          <w:b/>
          <w:sz w:val="28"/>
          <w:szCs w:val="28"/>
        </w:rPr>
      </w:pPr>
      <w:r>
        <w:rPr>
          <w:b/>
          <w:sz w:val="28"/>
          <w:szCs w:val="28"/>
        </w:rPr>
        <w:t>«Гжельский государственный университет»</w:t>
      </w:r>
    </w:p>
    <w:p w:rsidR="00863355" w:rsidRDefault="00863355" w:rsidP="007217DA">
      <w:pPr>
        <w:jc w:val="center"/>
        <w:rPr>
          <w:sz w:val="28"/>
          <w:szCs w:val="28"/>
        </w:rPr>
      </w:pPr>
      <w:r>
        <w:rPr>
          <w:sz w:val="28"/>
          <w:szCs w:val="28"/>
        </w:rPr>
        <w:t>(ГГУ)</w:t>
      </w:r>
    </w:p>
    <w:p w:rsidR="00863355" w:rsidRDefault="00863355" w:rsidP="007217DA">
      <w:pPr>
        <w:rPr>
          <w:sz w:val="28"/>
          <w:szCs w:val="28"/>
        </w:rPr>
      </w:pPr>
    </w:p>
    <w:p w:rsidR="00863355" w:rsidRDefault="00863355" w:rsidP="007217DA">
      <w:pPr>
        <w:pStyle w:val="Style15"/>
        <w:tabs>
          <w:tab w:val="left" w:leader="underscore" w:pos="9760"/>
        </w:tabs>
        <w:spacing w:line="360" w:lineRule="auto"/>
        <w:rPr>
          <w:rStyle w:val="FontStyle53"/>
          <w:bCs/>
          <w:sz w:val="28"/>
          <w:szCs w:val="28"/>
        </w:rPr>
      </w:pPr>
    </w:p>
    <w:p w:rsidR="00863355" w:rsidRDefault="00863355" w:rsidP="007217DA">
      <w:pPr>
        <w:pStyle w:val="Style15"/>
        <w:tabs>
          <w:tab w:val="left" w:leader="underscore" w:pos="9760"/>
        </w:tabs>
        <w:spacing w:line="360" w:lineRule="auto"/>
        <w:rPr>
          <w:rStyle w:val="FontStyle53"/>
          <w:bCs/>
          <w:sz w:val="28"/>
          <w:szCs w:val="28"/>
        </w:rPr>
      </w:pPr>
    </w:p>
    <w:p w:rsidR="00863355" w:rsidRDefault="00863355" w:rsidP="007217DA">
      <w:pPr>
        <w:pStyle w:val="Style15"/>
        <w:tabs>
          <w:tab w:val="left" w:leader="underscore" w:pos="9760"/>
        </w:tabs>
        <w:spacing w:line="360" w:lineRule="auto"/>
        <w:rPr>
          <w:rStyle w:val="FontStyle53"/>
          <w:bCs/>
          <w:sz w:val="28"/>
          <w:szCs w:val="28"/>
        </w:rPr>
      </w:pPr>
    </w:p>
    <w:p w:rsidR="00863355" w:rsidRDefault="00863355" w:rsidP="007217DA">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психологии и педагогики</w:t>
      </w:r>
    </w:p>
    <w:p w:rsidR="00863355" w:rsidRDefault="00863355" w:rsidP="007217DA">
      <w:pPr>
        <w:tabs>
          <w:tab w:val="left" w:pos="680"/>
          <w:tab w:val="left" w:pos="851"/>
          <w:tab w:val="left" w:pos="6240"/>
        </w:tabs>
        <w:rPr>
          <w:noProof/>
        </w:rPr>
      </w:pPr>
      <w:r>
        <w:rPr>
          <w:noProof/>
          <w:sz w:val="28"/>
          <w:szCs w:val="28"/>
        </w:rPr>
        <w:tab/>
      </w:r>
    </w:p>
    <w:p w:rsidR="00863355" w:rsidRDefault="00863355" w:rsidP="007217DA">
      <w:pPr>
        <w:tabs>
          <w:tab w:val="left" w:pos="680"/>
          <w:tab w:val="left" w:pos="851"/>
          <w:tab w:val="left" w:pos="6240"/>
        </w:tabs>
        <w:rPr>
          <w:noProof/>
          <w:sz w:val="28"/>
          <w:szCs w:val="28"/>
        </w:rPr>
      </w:pPr>
    </w:p>
    <w:p w:rsidR="00863355" w:rsidRDefault="00863355" w:rsidP="007217DA">
      <w:pPr>
        <w:tabs>
          <w:tab w:val="left" w:pos="680"/>
          <w:tab w:val="left" w:pos="851"/>
          <w:tab w:val="left" w:pos="6240"/>
        </w:tabs>
        <w:rPr>
          <w:sz w:val="28"/>
          <w:szCs w:val="28"/>
        </w:rPr>
      </w:pPr>
    </w:p>
    <w:p w:rsidR="00863355" w:rsidRDefault="00863355" w:rsidP="007217DA">
      <w:pPr>
        <w:pStyle w:val="Style11"/>
        <w:widowControl/>
        <w:rPr>
          <w:bCs/>
          <w:sz w:val="28"/>
          <w:szCs w:val="28"/>
          <w:u w:val="single"/>
        </w:rPr>
      </w:pPr>
      <w:r>
        <w:rPr>
          <w:bCs/>
          <w:sz w:val="28"/>
          <w:szCs w:val="28"/>
          <w:u w:val="single"/>
        </w:rPr>
        <w:t>Рабочая программа дисциплины</w:t>
      </w:r>
    </w:p>
    <w:p w:rsidR="00863355" w:rsidRDefault="00863355" w:rsidP="007217DA">
      <w:pPr>
        <w:tabs>
          <w:tab w:val="left" w:pos="680"/>
          <w:tab w:val="left" w:pos="851"/>
        </w:tabs>
        <w:jc w:val="center"/>
        <w:rPr>
          <w:sz w:val="28"/>
          <w:szCs w:val="28"/>
        </w:rPr>
      </w:pPr>
    </w:p>
    <w:p w:rsidR="00863355" w:rsidRDefault="00863355" w:rsidP="007217DA">
      <w:pPr>
        <w:tabs>
          <w:tab w:val="left" w:pos="680"/>
          <w:tab w:val="left" w:pos="851"/>
        </w:tabs>
        <w:jc w:val="center"/>
        <w:rPr>
          <w:b/>
          <w:sz w:val="28"/>
          <w:szCs w:val="28"/>
        </w:rPr>
      </w:pPr>
      <w:r>
        <w:rPr>
          <w:b/>
          <w:sz w:val="28"/>
          <w:szCs w:val="28"/>
        </w:rPr>
        <w:t>Психопрофилактика в деятельности педагога-психолога</w:t>
      </w:r>
    </w:p>
    <w:p w:rsidR="00863355" w:rsidRDefault="00863355" w:rsidP="007217DA">
      <w:pPr>
        <w:tabs>
          <w:tab w:val="left" w:pos="680"/>
          <w:tab w:val="left" w:pos="851"/>
        </w:tabs>
        <w:jc w:val="center"/>
        <w:rPr>
          <w:b/>
          <w:sz w:val="28"/>
          <w:szCs w:val="28"/>
        </w:rPr>
      </w:pPr>
    </w:p>
    <w:p w:rsidR="00863355" w:rsidRDefault="00863355" w:rsidP="007217DA">
      <w:pPr>
        <w:pStyle w:val="Style15"/>
        <w:tabs>
          <w:tab w:val="left" w:leader="underscore" w:pos="9856"/>
        </w:tabs>
        <w:ind w:firstLine="720"/>
        <w:rPr>
          <w:rStyle w:val="FontStyle53"/>
          <w:bCs/>
          <w:sz w:val="28"/>
          <w:szCs w:val="28"/>
        </w:rPr>
      </w:pPr>
    </w:p>
    <w:p w:rsidR="00863355" w:rsidRDefault="00863355" w:rsidP="007217DA">
      <w:pPr>
        <w:pStyle w:val="Style12"/>
        <w:spacing w:line="240" w:lineRule="auto"/>
        <w:ind w:firstLine="720"/>
        <w:jc w:val="center"/>
        <w:rPr>
          <w:rStyle w:val="FontStyle60"/>
          <w:sz w:val="28"/>
          <w:szCs w:val="28"/>
          <w:vertAlign w:val="superscript"/>
        </w:rPr>
      </w:pPr>
    </w:p>
    <w:p w:rsidR="00863355" w:rsidRDefault="00863355" w:rsidP="007217DA">
      <w:pPr>
        <w:pStyle w:val="Style12"/>
        <w:spacing w:line="240" w:lineRule="auto"/>
        <w:ind w:firstLine="720"/>
        <w:jc w:val="center"/>
        <w:rPr>
          <w:rStyle w:val="FontStyle60"/>
          <w:sz w:val="28"/>
          <w:szCs w:val="28"/>
          <w:vertAlign w:val="superscript"/>
        </w:rPr>
      </w:pPr>
    </w:p>
    <w:p w:rsidR="00863355" w:rsidRDefault="00863355" w:rsidP="007217DA">
      <w:pPr>
        <w:pStyle w:val="Style12"/>
        <w:spacing w:line="240" w:lineRule="auto"/>
        <w:rPr>
          <w:rStyle w:val="FontStyle60"/>
          <w:sz w:val="28"/>
          <w:szCs w:val="28"/>
          <w:vertAlign w:val="superscript"/>
        </w:rPr>
      </w:pPr>
    </w:p>
    <w:p w:rsidR="00863355" w:rsidRDefault="00863355" w:rsidP="007217DA">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863355" w:rsidTr="007217DA">
        <w:trPr>
          <w:trHeight w:val="409"/>
        </w:trPr>
        <w:tc>
          <w:tcPr>
            <w:tcW w:w="3646" w:type="dxa"/>
          </w:tcPr>
          <w:p w:rsidR="00863355" w:rsidRDefault="00863355">
            <w:pPr>
              <w:pStyle w:val="Style15"/>
              <w:tabs>
                <w:tab w:val="left" w:leader="underscore" w:pos="9524"/>
              </w:tabs>
              <w:jc w:val="left"/>
              <w:rPr>
                <w:rStyle w:val="FontStyle53"/>
                <w:b w:val="0"/>
                <w:bCs/>
                <w:sz w:val="28"/>
                <w:szCs w:val="28"/>
              </w:rPr>
            </w:pPr>
            <w:r>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863355" w:rsidRDefault="00863355">
            <w:pPr>
              <w:rPr>
                <w:rStyle w:val="FontStyle53"/>
                <w:b w:val="0"/>
                <w:color w:val="000000"/>
                <w:sz w:val="28"/>
                <w:szCs w:val="28"/>
              </w:rPr>
            </w:pPr>
            <w:r>
              <w:rPr>
                <w:sz w:val="28"/>
                <w:szCs w:val="28"/>
              </w:rPr>
              <w:t>44.04.02 Психолого-педагогическое образование</w:t>
            </w:r>
          </w:p>
        </w:tc>
      </w:tr>
      <w:tr w:rsidR="00863355" w:rsidTr="007217DA">
        <w:trPr>
          <w:trHeight w:val="402"/>
        </w:trPr>
        <w:tc>
          <w:tcPr>
            <w:tcW w:w="3646" w:type="dxa"/>
          </w:tcPr>
          <w:p w:rsidR="00863355" w:rsidRDefault="0086335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63355" w:rsidRDefault="00863355">
            <w:pPr>
              <w:pStyle w:val="Style5"/>
              <w:widowControl/>
              <w:rPr>
                <w:rStyle w:val="FontStyle53"/>
                <w:b w:val="0"/>
                <w:sz w:val="28"/>
                <w:szCs w:val="28"/>
              </w:rPr>
            </w:pPr>
            <w:r>
              <w:rPr>
                <w:sz w:val="28"/>
                <w:szCs w:val="28"/>
              </w:rPr>
              <w:t>Практическая психология образования</w:t>
            </w:r>
          </w:p>
        </w:tc>
      </w:tr>
      <w:tr w:rsidR="00863355" w:rsidTr="007217DA">
        <w:tc>
          <w:tcPr>
            <w:tcW w:w="3646" w:type="dxa"/>
          </w:tcPr>
          <w:p w:rsidR="00863355" w:rsidRDefault="0086335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863355" w:rsidRDefault="00863355">
            <w:pPr>
              <w:pStyle w:val="Style15"/>
              <w:tabs>
                <w:tab w:val="left" w:leader="underscore" w:pos="9768"/>
              </w:tabs>
              <w:jc w:val="center"/>
              <w:rPr>
                <w:rStyle w:val="FontStyle53"/>
                <w:b w:val="0"/>
                <w:bCs/>
                <w:sz w:val="28"/>
                <w:szCs w:val="28"/>
              </w:rPr>
            </w:pPr>
          </w:p>
        </w:tc>
      </w:tr>
      <w:tr w:rsidR="00863355" w:rsidTr="007217DA">
        <w:tc>
          <w:tcPr>
            <w:tcW w:w="3646" w:type="dxa"/>
          </w:tcPr>
          <w:p w:rsidR="00863355" w:rsidRDefault="00863355">
            <w:pPr>
              <w:pStyle w:val="Style15"/>
              <w:tabs>
                <w:tab w:val="left" w:leader="underscore" w:pos="9768"/>
              </w:tabs>
              <w:jc w:val="left"/>
              <w:rPr>
                <w:rStyle w:val="FontStyle53"/>
                <w:b w:val="0"/>
                <w:bCs/>
                <w:i/>
                <w:sz w:val="28"/>
                <w:szCs w:val="28"/>
              </w:rPr>
            </w:pPr>
          </w:p>
          <w:p w:rsidR="00863355" w:rsidRDefault="00863355">
            <w:pPr>
              <w:pStyle w:val="Style15"/>
              <w:tabs>
                <w:tab w:val="left" w:leader="underscore" w:pos="9768"/>
              </w:tabs>
              <w:jc w:val="left"/>
              <w:rPr>
                <w:rStyle w:val="FontStyle53"/>
                <w:b w:val="0"/>
                <w:bCs/>
                <w:i/>
                <w:sz w:val="28"/>
                <w:szCs w:val="28"/>
              </w:rPr>
            </w:pPr>
          </w:p>
          <w:p w:rsidR="00863355" w:rsidRDefault="00863355">
            <w:pPr>
              <w:pStyle w:val="Style15"/>
              <w:tabs>
                <w:tab w:val="left" w:leader="underscore" w:pos="9768"/>
              </w:tabs>
              <w:jc w:val="left"/>
              <w:rPr>
                <w:rStyle w:val="FontStyle53"/>
                <w:b w:val="0"/>
                <w:bCs/>
                <w:sz w:val="28"/>
                <w:szCs w:val="28"/>
              </w:rPr>
            </w:pPr>
            <w:r>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863355" w:rsidRDefault="00863355">
            <w:pPr>
              <w:pStyle w:val="Style15"/>
              <w:tabs>
                <w:tab w:val="left" w:leader="underscore" w:pos="9768"/>
              </w:tabs>
              <w:rPr>
                <w:rStyle w:val="FontStyle53"/>
                <w:b w:val="0"/>
                <w:bCs/>
                <w:sz w:val="28"/>
                <w:szCs w:val="28"/>
              </w:rPr>
            </w:pPr>
          </w:p>
          <w:p w:rsidR="00863355" w:rsidRDefault="00863355">
            <w:pPr>
              <w:pStyle w:val="Style15"/>
              <w:tabs>
                <w:tab w:val="left" w:leader="underscore" w:pos="9768"/>
              </w:tabs>
              <w:rPr>
                <w:rStyle w:val="FontStyle53"/>
                <w:b w:val="0"/>
                <w:bCs/>
                <w:sz w:val="28"/>
                <w:szCs w:val="28"/>
              </w:rPr>
            </w:pPr>
          </w:p>
          <w:p w:rsidR="00863355" w:rsidRDefault="00863355">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863355" w:rsidRDefault="00863355" w:rsidP="007217DA">
      <w:pPr>
        <w:pStyle w:val="Style15"/>
        <w:tabs>
          <w:tab w:val="left" w:leader="underscore" w:pos="9768"/>
        </w:tabs>
        <w:jc w:val="center"/>
        <w:rPr>
          <w:rStyle w:val="FontStyle53"/>
          <w:bCs/>
          <w:sz w:val="28"/>
          <w:szCs w:val="28"/>
        </w:rPr>
      </w:pPr>
    </w:p>
    <w:p w:rsidR="00863355" w:rsidRDefault="00863355" w:rsidP="007217DA">
      <w:pPr>
        <w:pStyle w:val="Style15"/>
        <w:tabs>
          <w:tab w:val="left" w:leader="underscore" w:pos="9768"/>
        </w:tabs>
        <w:jc w:val="center"/>
        <w:rPr>
          <w:rStyle w:val="FontStyle53"/>
          <w:bCs/>
          <w:sz w:val="28"/>
          <w:szCs w:val="28"/>
        </w:rPr>
      </w:pPr>
    </w:p>
    <w:p w:rsidR="00863355" w:rsidRDefault="00863355" w:rsidP="007217DA">
      <w:pPr>
        <w:pStyle w:val="Style15"/>
        <w:tabs>
          <w:tab w:val="left" w:leader="underscore" w:pos="9768"/>
        </w:tabs>
        <w:rPr>
          <w:rStyle w:val="FontStyle53"/>
          <w:bCs/>
          <w:sz w:val="28"/>
          <w:szCs w:val="28"/>
        </w:rPr>
      </w:pPr>
    </w:p>
    <w:p w:rsidR="00863355" w:rsidRDefault="00863355" w:rsidP="007217DA">
      <w:pPr>
        <w:pStyle w:val="Style15"/>
        <w:tabs>
          <w:tab w:val="left" w:leader="underscore" w:pos="9768"/>
        </w:tabs>
        <w:rPr>
          <w:rStyle w:val="FontStyle53"/>
          <w:bCs/>
          <w:sz w:val="28"/>
          <w:szCs w:val="28"/>
        </w:rPr>
      </w:pPr>
    </w:p>
    <w:p w:rsidR="00863355" w:rsidRDefault="00863355" w:rsidP="007217DA">
      <w:pPr>
        <w:pStyle w:val="Style15"/>
        <w:tabs>
          <w:tab w:val="left" w:leader="underscore" w:pos="9768"/>
        </w:tabs>
        <w:rPr>
          <w:rStyle w:val="FontStyle53"/>
          <w:bCs/>
          <w:sz w:val="28"/>
          <w:szCs w:val="28"/>
        </w:rPr>
      </w:pPr>
    </w:p>
    <w:p w:rsidR="00863355" w:rsidRDefault="00863355" w:rsidP="007217DA">
      <w:pPr>
        <w:pStyle w:val="Style15"/>
        <w:tabs>
          <w:tab w:val="left" w:leader="underscore" w:pos="9768"/>
        </w:tabs>
        <w:rPr>
          <w:rStyle w:val="FontStyle53"/>
          <w:bCs/>
          <w:sz w:val="28"/>
          <w:szCs w:val="28"/>
        </w:rPr>
      </w:pPr>
    </w:p>
    <w:p w:rsidR="00863355" w:rsidRDefault="00863355" w:rsidP="007217DA">
      <w:pPr>
        <w:pStyle w:val="Style15"/>
        <w:tabs>
          <w:tab w:val="left" w:leader="underscore" w:pos="9768"/>
        </w:tabs>
        <w:rPr>
          <w:rStyle w:val="FontStyle53"/>
          <w:bCs/>
          <w:sz w:val="28"/>
          <w:szCs w:val="28"/>
        </w:rPr>
      </w:pPr>
    </w:p>
    <w:p w:rsidR="00863355" w:rsidRDefault="00863355" w:rsidP="007217DA">
      <w:pPr>
        <w:pStyle w:val="Style15"/>
        <w:tabs>
          <w:tab w:val="left" w:leader="underscore" w:pos="9768"/>
        </w:tabs>
        <w:jc w:val="center"/>
        <w:rPr>
          <w:rStyle w:val="FontStyle53"/>
          <w:b w:val="0"/>
          <w:bCs/>
          <w:sz w:val="28"/>
          <w:szCs w:val="28"/>
        </w:rPr>
      </w:pPr>
      <w:r>
        <w:rPr>
          <w:rStyle w:val="FontStyle53"/>
          <w:b w:val="0"/>
          <w:bCs/>
          <w:sz w:val="28"/>
          <w:szCs w:val="28"/>
        </w:rPr>
        <w:t>пос. Электроизолятор</w:t>
      </w:r>
    </w:p>
    <w:p w:rsidR="00863355" w:rsidRDefault="00863355" w:rsidP="007217DA">
      <w:pPr>
        <w:pStyle w:val="Style15"/>
        <w:tabs>
          <w:tab w:val="left" w:leader="underscore" w:pos="9768"/>
        </w:tabs>
        <w:jc w:val="center"/>
        <w:rPr>
          <w:rStyle w:val="FontStyle53"/>
          <w:b w:val="0"/>
          <w:bCs/>
          <w:sz w:val="28"/>
          <w:szCs w:val="28"/>
        </w:rPr>
      </w:pPr>
      <w:bookmarkStart w:id="0" w:name="_GoBack"/>
      <w:bookmarkEnd w:id="0"/>
    </w:p>
    <w:p w:rsidR="00863355" w:rsidRDefault="00863355" w:rsidP="007217DA">
      <w:pPr>
        <w:pStyle w:val="Style15"/>
        <w:tabs>
          <w:tab w:val="left" w:leader="underscore" w:pos="9768"/>
        </w:tabs>
        <w:jc w:val="center"/>
        <w:rPr>
          <w:rStyle w:val="FontStyle53"/>
          <w:b w:val="0"/>
          <w:bCs/>
          <w:sz w:val="28"/>
          <w:szCs w:val="28"/>
        </w:rPr>
      </w:pPr>
    </w:p>
    <w:p w:rsidR="00863355" w:rsidRDefault="00863355" w:rsidP="007217DA">
      <w:pPr>
        <w:pStyle w:val="Style15"/>
        <w:tabs>
          <w:tab w:val="left" w:leader="underscore" w:pos="9768"/>
        </w:tabs>
        <w:jc w:val="center"/>
        <w:rPr>
          <w:rStyle w:val="FontStyle53"/>
          <w:b w:val="0"/>
          <w:bCs/>
          <w:sz w:val="28"/>
          <w:szCs w:val="28"/>
        </w:rPr>
      </w:pPr>
    </w:p>
    <w:p w:rsidR="00863355" w:rsidRDefault="00863355" w:rsidP="007217DA">
      <w:pPr>
        <w:pStyle w:val="Style15"/>
        <w:tabs>
          <w:tab w:val="left" w:leader="underscore" w:pos="9768"/>
        </w:tabs>
        <w:jc w:val="center"/>
        <w:rPr>
          <w:rStyle w:val="FontStyle53"/>
          <w:b w:val="0"/>
          <w:bCs/>
          <w:sz w:val="28"/>
          <w:szCs w:val="28"/>
        </w:rPr>
      </w:pPr>
    </w:p>
    <w:p w:rsidR="00863355" w:rsidRDefault="00863355" w:rsidP="007217DA">
      <w:pPr>
        <w:pStyle w:val="Style15"/>
        <w:tabs>
          <w:tab w:val="left" w:leader="underscore" w:pos="9768"/>
        </w:tabs>
        <w:jc w:val="center"/>
        <w:rPr>
          <w:rStyle w:val="FontStyle53"/>
          <w:b w:val="0"/>
          <w:bCs/>
          <w:szCs w:val="22"/>
        </w:rPr>
      </w:pPr>
    </w:p>
    <w:p w:rsidR="00863355" w:rsidRDefault="00863355" w:rsidP="007217DA">
      <w:pPr>
        <w:pStyle w:val="Style15"/>
        <w:tabs>
          <w:tab w:val="left" w:leader="underscore" w:pos="9768"/>
        </w:tabs>
        <w:jc w:val="center"/>
        <w:rPr>
          <w:rStyle w:val="FontStyle53"/>
          <w:b w:val="0"/>
          <w:bCs/>
          <w:szCs w:val="22"/>
        </w:rPr>
      </w:pPr>
    </w:p>
    <w:p w:rsidR="00863355" w:rsidRDefault="00863355" w:rsidP="007217DA">
      <w:pPr>
        <w:tabs>
          <w:tab w:val="left" w:pos="680"/>
          <w:tab w:val="left" w:pos="851"/>
        </w:tabs>
        <w:jc w:val="both"/>
        <w:rPr>
          <w:b/>
        </w:rPr>
      </w:pPr>
      <w:r>
        <w:tab/>
        <w:t>Рабочая программа дисциплины «</w:t>
      </w:r>
      <w:r w:rsidRPr="0012188F">
        <w:t>Психопрофилактика в деятельности педагога-психолога</w:t>
      </w:r>
      <w:r>
        <w:t>» составлена в соответствии с требованиями федерального государственного обр</w:t>
      </w:r>
      <w:r>
        <w:t>а</w:t>
      </w:r>
      <w:r>
        <w:t xml:space="preserve">зовательного стандарта высшего образования по направлению подготовки 44.04.02 </w:t>
      </w:r>
      <w:r>
        <w:rPr>
          <w:color w:val="000000"/>
        </w:rPr>
        <w:t>Психол</w:t>
      </w:r>
      <w:r>
        <w:rPr>
          <w:color w:val="000000"/>
        </w:rPr>
        <w:t>о</w:t>
      </w:r>
      <w:r>
        <w:rPr>
          <w:color w:val="000000"/>
        </w:rPr>
        <w:t>го-педагогическое образование</w:t>
      </w:r>
      <w:r>
        <w:t>.</w:t>
      </w:r>
    </w:p>
    <w:p w:rsidR="00863355" w:rsidRPr="00DC11F5" w:rsidRDefault="00863355" w:rsidP="003A5A05">
      <w:pPr>
        <w:ind w:firstLine="709"/>
        <w:jc w:val="both"/>
      </w:pPr>
      <w:r w:rsidRPr="00DC11F5">
        <w:t>Дисциплина относится к части</w:t>
      </w:r>
      <w:r>
        <w:t>, формируемой участниками образовательных отнош</w:t>
      </w:r>
      <w:r>
        <w:t>е</w:t>
      </w:r>
      <w:r>
        <w:t>ний,</w:t>
      </w:r>
      <w:r w:rsidRPr="00DC11F5">
        <w:t xml:space="preserve"> Блока 1 «Дисциплины (модули)» учебного плана. </w:t>
      </w:r>
    </w:p>
    <w:p w:rsidR="00863355" w:rsidRPr="00DC11F5" w:rsidRDefault="00863355" w:rsidP="003A5A05">
      <w:pPr>
        <w:ind w:firstLine="709"/>
        <w:jc w:val="both"/>
      </w:pPr>
    </w:p>
    <w:p w:rsidR="00863355" w:rsidRPr="00DD192C" w:rsidRDefault="00863355" w:rsidP="002A2DE8">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w:t>
      </w:r>
      <w:r w:rsidRPr="00DD192C">
        <w:rPr>
          <w:bCs/>
          <w:kern w:val="36"/>
        </w:rPr>
        <w:t>б</w:t>
      </w:r>
      <w:r w:rsidRPr="00DD192C">
        <w:rPr>
          <w:bCs/>
          <w:kern w:val="36"/>
        </w:rPr>
        <w:t>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w:t>
      </w:r>
      <w:r w:rsidRPr="00DD192C">
        <w:rPr>
          <w:bCs/>
          <w:color w:val="22272F"/>
          <w:kern w:val="36"/>
        </w:rPr>
        <w:t>о</w:t>
      </w:r>
      <w:r w:rsidRPr="00DD192C">
        <w:rPr>
          <w:bCs/>
          <w:color w:val="22272F"/>
          <w:kern w:val="36"/>
        </w:rPr>
        <w:t>дическими рекомендациями по организации образовательного процесса для обучения инв</w:t>
      </w:r>
      <w:r w:rsidRPr="00DD192C">
        <w:rPr>
          <w:bCs/>
          <w:color w:val="22272F"/>
          <w:kern w:val="36"/>
        </w:rPr>
        <w:t>а</w:t>
      </w:r>
      <w:r w:rsidRPr="00DD192C">
        <w:rPr>
          <w:bCs/>
          <w:color w:val="22272F"/>
          <w:kern w:val="36"/>
        </w:rPr>
        <w:t>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w:t>
      </w:r>
      <w:r w:rsidRPr="00DD192C">
        <w:rPr>
          <w:bCs/>
          <w:color w:val="22272F"/>
          <w:kern w:val="36"/>
        </w:rPr>
        <w:t>и</w:t>
      </w:r>
      <w:r w:rsidRPr="00DD192C">
        <w:rPr>
          <w:bCs/>
          <w:color w:val="22272F"/>
          <w:kern w:val="36"/>
        </w:rPr>
        <w:t xml:space="preserve">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863355" w:rsidRDefault="00863355" w:rsidP="002A2DE8">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w:t>
      </w:r>
      <w:r w:rsidRPr="00DD192C">
        <w:rPr>
          <w:bCs/>
          <w:kern w:val="36"/>
        </w:rPr>
        <w:t>е</w:t>
      </w:r>
      <w:r w:rsidRPr="00DD192C">
        <w:rPr>
          <w:bCs/>
          <w:kern w:val="36"/>
        </w:rPr>
        <w:t>ночные мероприятия с учетом особенностей психофизического развития, индивидуальных возможностей и состояния здоровья обучающегося.</w:t>
      </w:r>
    </w:p>
    <w:p w:rsidR="00863355" w:rsidRDefault="00863355" w:rsidP="007217DA">
      <w:pPr>
        <w:ind w:firstLine="709"/>
        <w:jc w:val="both"/>
      </w:pPr>
    </w:p>
    <w:p w:rsidR="00863355" w:rsidRDefault="00863355" w:rsidP="007217DA">
      <w:pPr>
        <w:ind w:firstLine="709"/>
        <w:jc w:val="both"/>
      </w:pPr>
    </w:p>
    <w:p w:rsidR="00863355" w:rsidRDefault="00863355" w:rsidP="007217DA">
      <w:pPr>
        <w:ind w:firstLine="709"/>
        <w:jc w:val="both"/>
      </w:pPr>
    </w:p>
    <w:p w:rsidR="00863355" w:rsidRDefault="00863355" w:rsidP="007217DA">
      <w:pPr>
        <w:ind w:firstLine="709"/>
        <w:jc w:val="both"/>
      </w:pPr>
    </w:p>
    <w:p w:rsidR="00863355" w:rsidRDefault="00863355" w:rsidP="007217DA">
      <w:pPr>
        <w:ind w:firstLine="709"/>
        <w:jc w:val="both"/>
      </w:pPr>
    </w:p>
    <w:p w:rsidR="00863355" w:rsidRDefault="00863355" w:rsidP="007217DA">
      <w:pPr>
        <w:jc w:val="both"/>
      </w:pPr>
    </w:p>
    <w:p w:rsidR="00863355" w:rsidRDefault="00863355" w:rsidP="007217DA">
      <w:pPr>
        <w:jc w:val="both"/>
      </w:pPr>
    </w:p>
    <w:p w:rsidR="00863355" w:rsidRDefault="00863355" w:rsidP="007217DA">
      <w:pPr>
        <w:ind w:firstLine="709"/>
        <w:jc w:val="both"/>
      </w:pPr>
    </w:p>
    <w:p w:rsidR="00863355" w:rsidRDefault="00863355" w:rsidP="007217DA">
      <w:pPr>
        <w:ind w:firstLine="709"/>
        <w:jc w:val="both"/>
      </w:pPr>
    </w:p>
    <w:p w:rsidR="00863355" w:rsidRDefault="00863355" w:rsidP="007217DA">
      <w:pPr>
        <w:ind w:firstLine="709"/>
        <w:jc w:val="both"/>
      </w:pPr>
    </w:p>
    <w:p w:rsidR="00863355" w:rsidRDefault="00863355" w:rsidP="007217DA">
      <w:pPr>
        <w:jc w:val="both"/>
      </w:pPr>
    </w:p>
    <w:p w:rsidR="00863355" w:rsidRDefault="00863355" w:rsidP="007217DA"/>
    <w:p w:rsidR="00863355" w:rsidRDefault="00863355" w:rsidP="007217DA"/>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ind w:firstLine="709"/>
        <w:jc w:val="both"/>
      </w:pPr>
    </w:p>
    <w:p w:rsidR="00863355" w:rsidRDefault="00863355" w:rsidP="007217DA">
      <w:pPr>
        <w:ind w:firstLine="709"/>
        <w:jc w:val="both"/>
      </w:pPr>
    </w:p>
    <w:p w:rsidR="00863355" w:rsidRDefault="00863355" w:rsidP="007217DA">
      <w:pPr>
        <w:jc w:val="both"/>
      </w:pPr>
    </w:p>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560ACB">
      <w:pPr>
        <w:widowControl/>
        <w:numPr>
          <w:ilvl w:val="0"/>
          <w:numId w:val="3"/>
        </w:numPr>
        <w:tabs>
          <w:tab w:val="left" w:pos="6131"/>
        </w:tabs>
        <w:jc w:val="both"/>
        <w:rPr>
          <w:b/>
          <w:bCs/>
          <w:i/>
          <w:iCs/>
        </w:rPr>
      </w:pPr>
      <w:r>
        <w:rPr>
          <w:b/>
          <w:bCs/>
          <w:i/>
          <w:iCs/>
        </w:rPr>
        <w:lastRenderedPageBreak/>
        <w:t>Перечень планируемых результатов обучения по дисциплине (модулю), соотнесе</w:t>
      </w:r>
      <w:r>
        <w:rPr>
          <w:b/>
          <w:bCs/>
          <w:i/>
          <w:iCs/>
        </w:rPr>
        <w:t>н</w:t>
      </w:r>
      <w:r>
        <w:rPr>
          <w:b/>
          <w:bCs/>
          <w:i/>
          <w:iCs/>
        </w:rPr>
        <w:t xml:space="preserve">ных с индикаторами достижения компетенций </w:t>
      </w:r>
    </w:p>
    <w:p w:rsidR="00863355" w:rsidRDefault="00863355" w:rsidP="007217DA">
      <w:pPr>
        <w:tabs>
          <w:tab w:val="left" w:pos="6131"/>
        </w:tabs>
        <w:ind w:left="502"/>
        <w:jc w:val="both"/>
        <w:rPr>
          <w:b/>
          <w:bCs/>
          <w:i/>
          <w:iCs/>
        </w:rPr>
      </w:pPr>
      <w:r>
        <w:rPr>
          <w:b/>
          <w:bCs/>
          <w:i/>
          <w:iCs/>
        </w:rPr>
        <w:t xml:space="preserve"> </w:t>
      </w:r>
    </w:p>
    <w:tbl>
      <w:tblPr>
        <w:tblW w:w="9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6"/>
        <w:gridCol w:w="3403"/>
      </w:tblGrid>
      <w:tr w:rsidR="00863355" w:rsidTr="005E0658">
        <w:tc>
          <w:tcPr>
            <w:tcW w:w="2158" w:type="dxa"/>
          </w:tcPr>
          <w:p w:rsidR="00863355" w:rsidRDefault="00863355">
            <w:pPr>
              <w:jc w:val="center"/>
              <w:rPr>
                <w:b/>
              </w:rPr>
            </w:pPr>
            <w:r>
              <w:rPr>
                <w:b/>
              </w:rPr>
              <w:t>Компетенция</w:t>
            </w:r>
          </w:p>
        </w:tc>
        <w:tc>
          <w:tcPr>
            <w:tcW w:w="3826" w:type="dxa"/>
          </w:tcPr>
          <w:p w:rsidR="00863355" w:rsidRDefault="00863355">
            <w:pPr>
              <w:jc w:val="center"/>
              <w:rPr>
                <w:b/>
              </w:rPr>
            </w:pPr>
            <w:r>
              <w:rPr>
                <w:b/>
              </w:rPr>
              <w:t>Индикаторы достижения комп</w:t>
            </w:r>
            <w:r>
              <w:rPr>
                <w:b/>
              </w:rPr>
              <w:t>е</w:t>
            </w:r>
            <w:r>
              <w:rPr>
                <w:b/>
              </w:rPr>
              <w:t>тенций</w:t>
            </w:r>
          </w:p>
        </w:tc>
        <w:tc>
          <w:tcPr>
            <w:tcW w:w="3403" w:type="dxa"/>
          </w:tcPr>
          <w:p w:rsidR="00863355" w:rsidRDefault="00863355">
            <w:pPr>
              <w:jc w:val="both"/>
              <w:rPr>
                <w:b/>
              </w:rPr>
            </w:pPr>
            <w:r>
              <w:rPr>
                <w:b/>
              </w:rPr>
              <w:t>Планируемые результаты обучения по дисциплине</w:t>
            </w:r>
          </w:p>
        </w:tc>
      </w:tr>
      <w:tr w:rsidR="00863355" w:rsidTr="005E0658">
        <w:trPr>
          <w:trHeight w:val="416"/>
        </w:trPr>
        <w:tc>
          <w:tcPr>
            <w:tcW w:w="2158" w:type="dxa"/>
          </w:tcPr>
          <w:p w:rsidR="00863355" w:rsidRDefault="00863355" w:rsidP="00B7393D">
            <w:pPr>
              <w:rPr>
                <w:lang w:eastAsia="en-US"/>
              </w:rPr>
            </w:pPr>
            <w:r>
              <w:t>УК-6. Способен определять и ре</w:t>
            </w:r>
            <w:r>
              <w:t>а</w:t>
            </w:r>
            <w:r>
              <w:t>лизовывать при</w:t>
            </w:r>
            <w:r>
              <w:t>о</w:t>
            </w:r>
            <w:r>
              <w:t>ритеты собстве</w:t>
            </w:r>
            <w:r>
              <w:t>н</w:t>
            </w:r>
            <w:r>
              <w:t>ной деятельности и способы ее с</w:t>
            </w:r>
            <w:r>
              <w:t>о</w:t>
            </w:r>
            <w:r>
              <w:t>вершенствования на основе сам</w:t>
            </w:r>
            <w:r>
              <w:t>о</w:t>
            </w:r>
            <w:r>
              <w:t>оценки</w:t>
            </w:r>
          </w:p>
          <w:p w:rsidR="00863355" w:rsidRDefault="00863355"/>
        </w:tc>
        <w:tc>
          <w:tcPr>
            <w:tcW w:w="3826" w:type="dxa"/>
          </w:tcPr>
          <w:p w:rsidR="00863355" w:rsidRDefault="00863355" w:rsidP="00B7393D">
            <w:r>
              <w:t>УК-6.1. Знает: взаимосвязь своей профессии с другими</w:t>
            </w:r>
          </w:p>
          <w:p w:rsidR="00863355" w:rsidRDefault="00863355" w:rsidP="00B7393D">
            <w:r>
              <w:t>смежными профессиями; возмо</w:t>
            </w:r>
            <w:r>
              <w:t>ж</w:t>
            </w:r>
            <w:r>
              <w:t>ные перспективы</w:t>
            </w:r>
          </w:p>
          <w:p w:rsidR="00863355" w:rsidRDefault="00863355" w:rsidP="00B7393D">
            <w:r>
              <w:t>своей профессиональной карьеры; основы</w:t>
            </w:r>
          </w:p>
          <w:p w:rsidR="00863355" w:rsidRDefault="00863355" w:rsidP="00B7393D">
            <w:r>
              <w:t>саморазвития, самореализации, самоменеджмента,</w:t>
            </w:r>
          </w:p>
          <w:p w:rsidR="00863355" w:rsidRDefault="00863355" w:rsidP="00B7393D">
            <w:r>
              <w:t>самоорганизации ,использования творческого</w:t>
            </w:r>
          </w:p>
          <w:p w:rsidR="00863355" w:rsidRDefault="00863355" w:rsidP="00B7393D">
            <w:r>
              <w:t>потенциала собственной деятел</w:t>
            </w:r>
            <w:r>
              <w:t>ь</w:t>
            </w:r>
            <w:r>
              <w:t>ности</w:t>
            </w:r>
          </w:p>
          <w:p w:rsidR="00863355" w:rsidRDefault="00863355" w:rsidP="00B7393D">
            <w:r>
              <w:t>УК-6.2.</w:t>
            </w:r>
          </w:p>
          <w:p w:rsidR="00863355" w:rsidRDefault="00863355" w:rsidP="00B7393D">
            <w:r>
              <w:t>Умеет: осуществлять рефлексию собственной</w:t>
            </w:r>
          </w:p>
          <w:p w:rsidR="00863355" w:rsidRDefault="00863355" w:rsidP="00B7393D">
            <w:r>
              <w:t>деятельности и профессионально важных</w:t>
            </w:r>
          </w:p>
          <w:p w:rsidR="00863355" w:rsidRDefault="00863355" w:rsidP="00B7393D">
            <w:r>
              <w:t>личностных качеств; оценивать собственные</w:t>
            </w:r>
          </w:p>
          <w:p w:rsidR="00863355" w:rsidRDefault="00863355" w:rsidP="00B7393D">
            <w:r>
              <w:t>дефициты на основе самоанализа, рефлексии,</w:t>
            </w:r>
          </w:p>
          <w:p w:rsidR="00863355" w:rsidRDefault="00863355" w:rsidP="00B7393D">
            <w:r>
              <w:t>определять направления работы по восполнению</w:t>
            </w:r>
          </w:p>
          <w:p w:rsidR="00863355" w:rsidRDefault="00863355" w:rsidP="00B7393D">
            <w:r>
              <w:t>дефицитов; анализировать поте</w:t>
            </w:r>
            <w:r>
              <w:t>н</w:t>
            </w:r>
            <w:r>
              <w:t>циальные</w:t>
            </w:r>
          </w:p>
          <w:p w:rsidR="00863355" w:rsidRDefault="00863355" w:rsidP="00B7393D">
            <w:r>
              <w:t>возможности и ресурсы среды для собственного</w:t>
            </w:r>
          </w:p>
          <w:p w:rsidR="00863355" w:rsidRDefault="00863355" w:rsidP="00B7393D">
            <w:r>
              <w:t>развития; определять приорите</w:t>
            </w:r>
            <w:r>
              <w:t>т</w:t>
            </w:r>
            <w:r>
              <w:t>ные задачи на</w:t>
            </w:r>
          </w:p>
          <w:p w:rsidR="00863355" w:rsidRDefault="00863355" w:rsidP="00B7393D">
            <w:r>
              <w:t>основе выделенных критериев, имеющихся ресурсов</w:t>
            </w:r>
          </w:p>
          <w:p w:rsidR="00863355" w:rsidRDefault="00863355" w:rsidP="00B7393D">
            <w:r>
              <w:t>и задач; осуществлять целеполаг</w:t>
            </w:r>
            <w:r>
              <w:t>а</w:t>
            </w:r>
            <w:r>
              <w:t>ние и, в соответствии с поставле</w:t>
            </w:r>
            <w:r>
              <w:t>н</w:t>
            </w:r>
            <w:r>
              <w:t>ной целью и личностными</w:t>
            </w:r>
          </w:p>
          <w:p w:rsidR="00863355" w:rsidRDefault="00863355" w:rsidP="00B7393D">
            <w:r>
              <w:t>возможностями, подбирать сре</w:t>
            </w:r>
            <w:r>
              <w:t>д</w:t>
            </w:r>
            <w:r>
              <w:t>ства для ее</w:t>
            </w:r>
          </w:p>
          <w:p w:rsidR="00863355" w:rsidRDefault="00863355" w:rsidP="00B7393D">
            <w:r>
              <w:t>достижения, представлять план, устанавливать</w:t>
            </w:r>
          </w:p>
          <w:p w:rsidR="00863355" w:rsidRDefault="00863355" w:rsidP="00B7393D">
            <w:r>
              <w:t>последовательность и сроки ре</w:t>
            </w:r>
            <w:r>
              <w:t>а</w:t>
            </w:r>
            <w:r>
              <w:t>лизации</w:t>
            </w:r>
          </w:p>
          <w:p w:rsidR="00863355" w:rsidRDefault="00863355" w:rsidP="00B7393D">
            <w:r>
              <w:t>поставленных задач</w:t>
            </w:r>
          </w:p>
          <w:p w:rsidR="00863355" w:rsidRDefault="00863355" w:rsidP="00B7393D">
            <w:r>
              <w:t>УК-6.3.</w:t>
            </w:r>
          </w:p>
          <w:p w:rsidR="00863355" w:rsidRDefault="00863355" w:rsidP="00B7393D">
            <w:r>
              <w:t>Владеет: навыками реализации намеченных целей с</w:t>
            </w:r>
          </w:p>
          <w:p w:rsidR="00863355" w:rsidRDefault="00863355" w:rsidP="00B7393D">
            <w:r>
              <w:t>учетом условий, средств, личнос</w:t>
            </w:r>
            <w:r>
              <w:t>т</w:t>
            </w:r>
            <w:r>
              <w:t>ных особенностей</w:t>
            </w:r>
          </w:p>
          <w:p w:rsidR="00863355" w:rsidRDefault="00863355" w:rsidP="00B7393D">
            <w:r>
              <w:t>и тенденций развития сферы пр</w:t>
            </w:r>
            <w:r>
              <w:t>о</w:t>
            </w:r>
            <w:r>
              <w:t>фессиональной</w:t>
            </w:r>
          </w:p>
          <w:p w:rsidR="00863355" w:rsidRDefault="00863355" w:rsidP="00B7393D">
            <w:r>
              <w:t>деятельности, навыками тайм-менеджмента;</w:t>
            </w:r>
          </w:p>
          <w:p w:rsidR="00863355" w:rsidRDefault="00863355" w:rsidP="00B7393D">
            <w:r>
              <w:t>проявляет инициативу в освоении новых знаний,</w:t>
            </w:r>
          </w:p>
          <w:p w:rsidR="00863355" w:rsidRDefault="00863355" w:rsidP="00B7393D">
            <w:r>
              <w:t>методов, использует предоста</w:t>
            </w:r>
            <w:r>
              <w:t>в</w:t>
            </w:r>
            <w:r>
              <w:t>ленные возможности</w:t>
            </w:r>
          </w:p>
          <w:p w:rsidR="00863355" w:rsidRDefault="00863355" w:rsidP="00B7393D">
            <w:r>
              <w:t>для приобретения новых знаний и навыков</w:t>
            </w:r>
          </w:p>
          <w:p w:rsidR="00863355" w:rsidRDefault="00863355" w:rsidP="00B7393D">
            <w:r>
              <w:t>профессиональной деятельности</w:t>
            </w:r>
          </w:p>
        </w:tc>
        <w:tc>
          <w:tcPr>
            <w:tcW w:w="3403" w:type="dxa"/>
          </w:tcPr>
          <w:p w:rsidR="00863355" w:rsidRDefault="00863355" w:rsidP="00B7393D">
            <w:r>
              <w:t>Знать: взаимосвязь своей пр</w:t>
            </w:r>
            <w:r>
              <w:t>о</w:t>
            </w:r>
            <w:r>
              <w:t>фессии с другими</w:t>
            </w:r>
          </w:p>
          <w:p w:rsidR="00863355" w:rsidRDefault="00863355" w:rsidP="00B7393D">
            <w:r>
              <w:t>смежными профессиями; во</w:t>
            </w:r>
            <w:r>
              <w:t>з</w:t>
            </w:r>
            <w:r>
              <w:t>можные перспективы</w:t>
            </w:r>
          </w:p>
          <w:p w:rsidR="00863355" w:rsidRDefault="00863355" w:rsidP="00B7393D">
            <w:r>
              <w:t>своей профессиональной кар</w:t>
            </w:r>
            <w:r>
              <w:t>ь</w:t>
            </w:r>
            <w:r>
              <w:t>еры; основы саморазвития, самореализации, самом</w:t>
            </w:r>
            <w:r>
              <w:t>е</w:t>
            </w:r>
            <w:r>
              <w:t>неджмента, самоорганизации, использования творческого потенциала собственной де</w:t>
            </w:r>
            <w:r>
              <w:t>я</w:t>
            </w:r>
            <w:r>
              <w:t>тельности</w:t>
            </w:r>
          </w:p>
          <w:p w:rsidR="00863355" w:rsidRDefault="00863355" w:rsidP="00B7393D">
            <w:r>
              <w:t>Уметь: осуществлять рефле</w:t>
            </w:r>
            <w:r>
              <w:t>к</w:t>
            </w:r>
            <w:r>
              <w:t>сию собственной</w:t>
            </w:r>
          </w:p>
          <w:p w:rsidR="00863355" w:rsidRDefault="00863355" w:rsidP="00B7393D">
            <w:r>
              <w:t>деятельности и професси</w:t>
            </w:r>
            <w:r>
              <w:t>о</w:t>
            </w:r>
            <w:r>
              <w:t>нально важных</w:t>
            </w:r>
          </w:p>
          <w:p w:rsidR="00863355" w:rsidRDefault="00863355" w:rsidP="00B7393D">
            <w:r>
              <w:t>личностных качеств; оцен</w:t>
            </w:r>
            <w:r>
              <w:t>и</w:t>
            </w:r>
            <w:r>
              <w:t>вать собственные</w:t>
            </w:r>
          </w:p>
          <w:p w:rsidR="00863355" w:rsidRDefault="00863355" w:rsidP="00B7393D">
            <w:r>
              <w:t>дефициты на основе самоан</w:t>
            </w:r>
            <w:r>
              <w:t>а</w:t>
            </w:r>
            <w:r>
              <w:t>лиза, рефлексии,</w:t>
            </w:r>
          </w:p>
          <w:p w:rsidR="00863355" w:rsidRDefault="00863355" w:rsidP="00B7393D">
            <w:r>
              <w:t>определять направления раб</w:t>
            </w:r>
            <w:r>
              <w:t>о</w:t>
            </w:r>
            <w:r>
              <w:t>ты по восполнению</w:t>
            </w:r>
          </w:p>
          <w:p w:rsidR="00863355" w:rsidRDefault="00863355" w:rsidP="00B7393D">
            <w:r>
              <w:t>дефицитов; анализировать п</w:t>
            </w:r>
            <w:r>
              <w:t>о</w:t>
            </w:r>
            <w:r>
              <w:t>тенциальные</w:t>
            </w:r>
          </w:p>
          <w:p w:rsidR="00863355" w:rsidRDefault="00863355" w:rsidP="00B7393D">
            <w:r>
              <w:t>возможности и ресурсы среды для собственного</w:t>
            </w:r>
          </w:p>
          <w:p w:rsidR="00863355" w:rsidRDefault="00863355" w:rsidP="00B7393D">
            <w:r>
              <w:t>развития; определять приор</w:t>
            </w:r>
            <w:r>
              <w:t>и</w:t>
            </w:r>
            <w:r>
              <w:t>тетные задачи на</w:t>
            </w:r>
          </w:p>
          <w:p w:rsidR="00863355" w:rsidRDefault="00863355" w:rsidP="00B7393D">
            <w:r>
              <w:t>основе выделенных критер</w:t>
            </w:r>
            <w:r>
              <w:t>и</w:t>
            </w:r>
            <w:r>
              <w:t>ев, имеющихся ресурсов</w:t>
            </w:r>
          </w:p>
          <w:p w:rsidR="00863355" w:rsidRDefault="00863355" w:rsidP="00B7393D">
            <w:r>
              <w:t>и задач; осуществлять целеп</w:t>
            </w:r>
            <w:r>
              <w:t>о</w:t>
            </w:r>
            <w:r>
              <w:t>лагание и, в</w:t>
            </w:r>
          </w:p>
          <w:p w:rsidR="00863355" w:rsidRDefault="00863355" w:rsidP="00B7393D">
            <w:r>
              <w:t>соответствии с поставленной целью и личностными</w:t>
            </w:r>
          </w:p>
          <w:p w:rsidR="00863355" w:rsidRDefault="00863355" w:rsidP="00B7393D">
            <w:r>
              <w:t>возможностями, подбирать средства для ее</w:t>
            </w:r>
          </w:p>
          <w:p w:rsidR="00863355" w:rsidRDefault="00863355" w:rsidP="00B7393D">
            <w:r>
              <w:t>достижения, представлять план, устанавливать</w:t>
            </w:r>
          </w:p>
          <w:p w:rsidR="00863355" w:rsidRDefault="00863355" w:rsidP="00B7393D">
            <w:r>
              <w:t>последовательность и сроки реализации</w:t>
            </w:r>
          </w:p>
          <w:p w:rsidR="00863355" w:rsidRDefault="00863355" w:rsidP="00B7393D">
            <w:r>
              <w:t>поставленных задач</w:t>
            </w:r>
          </w:p>
          <w:p w:rsidR="00863355" w:rsidRDefault="00863355" w:rsidP="00B7393D">
            <w:r>
              <w:t>Владеть: навыками реализ</w:t>
            </w:r>
            <w:r>
              <w:t>а</w:t>
            </w:r>
            <w:r>
              <w:t>ции намеченных целей с</w:t>
            </w:r>
          </w:p>
          <w:p w:rsidR="00863355" w:rsidRDefault="00863355" w:rsidP="00B7393D">
            <w:r>
              <w:t>учетом условий, средств, ли</w:t>
            </w:r>
            <w:r>
              <w:t>ч</w:t>
            </w:r>
            <w:r>
              <w:t>ностных особенностей</w:t>
            </w:r>
          </w:p>
          <w:p w:rsidR="00863355" w:rsidRDefault="00863355" w:rsidP="00B7393D">
            <w:r>
              <w:t>и тенденций развития сферы профессиональной</w:t>
            </w:r>
          </w:p>
          <w:p w:rsidR="00863355" w:rsidRDefault="00863355" w:rsidP="00B7393D">
            <w:r>
              <w:t>деятельности, навыками тайм-менеджмента;</w:t>
            </w:r>
          </w:p>
          <w:p w:rsidR="00863355" w:rsidRDefault="00863355" w:rsidP="00B7393D">
            <w:r>
              <w:t>проявляет инициативу в осв</w:t>
            </w:r>
            <w:r>
              <w:t>о</w:t>
            </w:r>
            <w:r>
              <w:t>ении новых знаний,</w:t>
            </w:r>
          </w:p>
          <w:p w:rsidR="00863355" w:rsidRDefault="00863355" w:rsidP="00B7393D">
            <w:r>
              <w:t>методов, использует пред</w:t>
            </w:r>
            <w:r>
              <w:t>о</w:t>
            </w:r>
            <w:r>
              <w:t>ставленные возможности</w:t>
            </w:r>
          </w:p>
          <w:p w:rsidR="00863355" w:rsidRDefault="00863355" w:rsidP="00B7393D">
            <w:r>
              <w:t>для приобретения новых зн</w:t>
            </w:r>
            <w:r>
              <w:t>а</w:t>
            </w:r>
            <w:r>
              <w:t>ний и навыков</w:t>
            </w:r>
          </w:p>
          <w:p w:rsidR="00863355" w:rsidRDefault="00863355" w:rsidP="00B7393D">
            <w:r>
              <w:t>профессиональной деятельн</w:t>
            </w:r>
            <w:r>
              <w:t>о</w:t>
            </w:r>
            <w:r>
              <w:t>сти</w:t>
            </w:r>
          </w:p>
        </w:tc>
      </w:tr>
      <w:tr w:rsidR="00863355" w:rsidTr="005E0658">
        <w:trPr>
          <w:trHeight w:val="350"/>
        </w:trPr>
        <w:tc>
          <w:tcPr>
            <w:tcW w:w="2158" w:type="dxa"/>
          </w:tcPr>
          <w:p w:rsidR="00863355" w:rsidRDefault="00863355" w:rsidP="00D86DD3">
            <w:r>
              <w:t>ПК-1. Способен к</w:t>
            </w:r>
          </w:p>
          <w:p w:rsidR="00863355" w:rsidRDefault="00863355" w:rsidP="00D86DD3">
            <w:r>
              <w:t>проектированию,</w:t>
            </w:r>
          </w:p>
          <w:p w:rsidR="00863355" w:rsidRDefault="00863355" w:rsidP="00D86DD3">
            <w:r>
              <w:t>реализации и</w:t>
            </w:r>
          </w:p>
          <w:p w:rsidR="00863355" w:rsidRDefault="00863355" w:rsidP="00D86DD3">
            <w:r>
              <w:t>экспертизе</w:t>
            </w:r>
          </w:p>
          <w:p w:rsidR="00863355" w:rsidRDefault="00863355" w:rsidP="00D86DD3">
            <w:r>
              <w:t>программ</w:t>
            </w:r>
          </w:p>
          <w:p w:rsidR="00863355" w:rsidRDefault="00863355" w:rsidP="00D86DD3">
            <w:r>
              <w:t>психологического</w:t>
            </w:r>
          </w:p>
          <w:p w:rsidR="00863355" w:rsidRDefault="00863355" w:rsidP="00D86DD3">
            <w:r>
              <w:t>сопровождения в</w:t>
            </w:r>
          </w:p>
          <w:p w:rsidR="00863355" w:rsidRDefault="00863355" w:rsidP="00D86DD3">
            <w:r>
              <w:t>образовании и</w:t>
            </w:r>
          </w:p>
          <w:p w:rsidR="00863355" w:rsidRDefault="00863355" w:rsidP="00D86DD3">
            <w:r>
              <w:t>социальной сфере</w:t>
            </w:r>
          </w:p>
        </w:tc>
        <w:tc>
          <w:tcPr>
            <w:tcW w:w="3826" w:type="dxa"/>
          </w:tcPr>
          <w:p w:rsidR="00863355" w:rsidRDefault="00863355" w:rsidP="00D86DD3">
            <w:r>
              <w:t>ПК-1.2. Знает перечень и осно</w:t>
            </w:r>
            <w:r>
              <w:t>в</w:t>
            </w:r>
            <w:r>
              <w:t>ные положения нормативно-правовых документов, регламе</w:t>
            </w:r>
            <w:r>
              <w:t>н</w:t>
            </w:r>
            <w:r>
              <w:t>тирующих организацию и ос</w:t>
            </w:r>
            <w:r>
              <w:t>у</w:t>
            </w:r>
            <w:r>
              <w:t>ществление профессиональной деятельности психолога, профе</w:t>
            </w:r>
            <w:r>
              <w:t>с</w:t>
            </w:r>
            <w:r>
              <w:t>сиональную этику, положения об организации психологических служб, принципы</w:t>
            </w:r>
          </w:p>
          <w:p w:rsidR="00863355" w:rsidRDefault="00863355" w:rsidP="00D86DD3">
            <w:r>
              <w:t>проектирования, реализации и</w:t>
            </w:r>
          </w:p>
          <w:p w:rsidR="00863355" w:rsidRDefault="00863355" w:rsidP="00D86DD3">
            <w:r>
              <w:t>экспертизы программ и меропри</w:t>
            </w:r>
            <w:r>
              <w:t>я</w:t>
            </w:r>
            <w:r>
              <w:t>тий психологического сопрово</w:t>
            </w:r>
            <w:r>
              <w:t>ж</w:t>
            </w:r>
            <w:r>
              <w:t>дения в области профессионал</w:t>
            </w:r>
            <w:r>
              <w:t>ь</w:t>
            </w:r>
            <w:r>
              <w:t>ной деятельности; методы</w:t>
            </w:r>
          </w:p>
          <w:p w:rsidR="00863355" w:rsidRDefault="00863355" w:rsidP="00D86DD3">
            <w:r>
              <w:t>организационно-методического</w:t>
            </w:r>
          </w:p>
          <w:p w:rsidR="00863355" w:rsidRDefault="00863355" w:rsidP="00D86DD3">
            <w:r>
              <w:t>сопровождения образовательных</w:t>
            </w:r>
          </w:p>
          <w:p w:rsidR="00863355" w:rsidRDefault="00863355" w:rsidP="00D86DD3">
            <w:r>
              <w:t>программ</w:t>
            </w:r>
          </w:p>
          <w:p w:rsidR="00863355" w:rsidRDefault="00863355" w:rsidP="00D86DD3">
            <w:r>
              <w:t>ПК-1.2. Умеет: проектировать,</w:t>
            </w:r>
          </w:p>
          <w:p w:rsidR="00863355" w:rsidRDefault="00863355" w:rsidP="00D86DD3">
            <w:r>
              <w:t>проводить и реализовывать</w:t>
            </w:r>
          </w:p>
          <w:p w:rsidR="00863355" w:rsidRDefault="00863355" w:rsidP="00D86DD3">
            <w:r>
              <w:t>программы и мероприятия по</w:t>
            </w:r>
          </w:p>
          <w:p w:rsidR="00863355" w:rsidRDefault="00863355" w:rsidP="00D86DD3">
            <w:r>
              <w:t>психологическому сопровожд</w:t>
            </w:r>
            <w:r>
              <w:t>е</w:t>
            </w:r>
            <w:r>
              <w:t xml:space="preserve">нию </w:t>
            </w:r>
          </w:p>
          <w:p w:rsidR="00863355" w:rsidRDefault="00863355" w:rsidP="00D86DD3">
            <w:r>
              <w:t>ПК-1.3. Владеет: методическим</w:t>
            </w:r>
          </w:p>
          <w:p w:rsidR="00863355" w:rsidRDefault="00863355" w:rsidP="00D86DD3">
            <w:r>
              <w:t>инструментарием работы по</w:t>
            </w:r>
          </w:p>
          <w:p w:rsidR="00863355" w:rsidRDefault="00863355" w:rsidP="00D86DD3">
            <w:r>
              <w:t>психологическому сопровожд</w:t>
            </w:r>
            <w:r>
              <w:t>е</w:t>
            </w:r>
            <w:r>
              <w:t>нию и методами экспертизы и оценки</w:t>
            </w:r>
          </w:p>
          <w:p w:rsidR="00863355" w:rsidRDefault="00863355" w:rsidP="00D86DD3">
            <w:r>
              <w:t>эффективности программ</w:t>
            </w:r>
          </w:p>
          <w:p w:rsidR="00863355" w:rsidRDefault="00863355" w:rsidP="00D86DD3">
            <w:r>
              <w:t>психологического сопровождения,</w:t>
            </w:r>
          </w:p>
          <w:p w:rsidR="00863355" w:rsidRDefault="00863355" w:rsidP="00D86DD3">
            <w:r>
              <w:t>приемами преподавания,</w:t>
            </w:r>
          </w:p>
          <w:p w:rsidR="00863355" w:rsidRDefault="00863355" w:rsidP="00D86DD3">
            <w:pPr>
              <w:rPr>
                <w:b/>
              </w:rPr>
            </w:pPr>
            <w:r>
              <w:t>организации дискуссий, провед</w:t>
            </w:r>
            <w:r>
              <w:t>е</w:t>
            </w:r>
            <w:r>
              <w:t>ния интерактивных форм занятий</w:t>
            </w:r>
          </w:p>
        </w:tc>
        <w:tc>
          <w:tcPr>
            <w:tcW w:w="3403" w:type="dxa"/>
          </w:tcPr>
          <w:p w:rsidR="00863355" w:rsidRDefault="00863355" w:rsidP="00D86DD3">
            <w:r>
              <w:t>Знать:</w:t>
            </w:r>
          </w:p>
          <w:p w:rsidR="00863355" w:rsidRDefault="00863355" w:rsidP="00D86DD3">
            <w:r>
              <w:t>перечень и основные полож</w:t>
            </w:r>
            <w:r>
              <w:t>е</w:t>
            </w:r>
            <w:r>
              <w:t>ния нормативно-правовых д</w:t>
            </w:r>
            <w:r>
              <w:t>о</w:t>
            </w:r>
            <w:r>
              <w:t>кументов, регламентирующих организацию и осуществление профессиональной деятельн</w:t>
            </w:r>
            <w:r>
              <w:t>о</w:t>
            </w:r>
            <w:r>
              <w:t>сти психолога, професси</w:t>
            </w:r>
            <w:r>
              <w:t>о</w:t>
            </w:r>
            <w:r>
              <w:t>нальную этику, положения об организации психологических служб, принципы</w:t>
            </w:r>
          </w:p>
          <w:p w:rsidR="00863355" w:rsidRDefault="00863355" w:rsidP="00D86DD3">
            <w:r>
              <w:t>проектирования, реализации и</w:t>
            </w:r>
          </w:p>
          <w:p w:rsidR="00863355" w:rsidRDefault="00863355" w:rsidP="00D86DD3">
            <w:r>
              <w:t>экспертизы программ и мер</w:t>
            </w:r>
            <w:r>
              <w:t>о</w:t>
            </w:r>
            <w:r>
              <w:t>приятий психологического сопровождения в области профессиональной деятельн</w:t>
            </w:r>
            <w:r>
              <w:t>о</w:t>
            </w:r>
            <w:r>
              <w:t>сти; методы организационно-методического сопровождения образовательных программ</w:t>
            </w:r>
          </w:p>
          <w:p w:rsidR="00863355" w:rsidRDefault="00863355" w:rsidP="00D86DD3">
            <w:r>
              <w:t>Уметь: проектировать,</w:t>
            </w:r>
          </w:p>
          <w:p w:rsidR="00863355" w:rsidRDefault="00863355" w:rsidP="00D86DD3">
            <w:r>
              <w:t>проводить и реализовывать</w:t>
            </w:r>
          </w:p>
          <w:p w:rsidR="00863355" w:rsidRDefault="00863355" w:rsidP="00D86DD3">
            <w:r>
              <w:t>программы и мероприятия по</w:t>
            </w:r>
          </w:p>
          <w:p w:rsidR="00863355" w:rsidRDefault="00863355" w:rsidP="00D86DD3">
            <w:r>
              <w:t>психологическому сопрово</w:t>
            </w:r>
            <w:r>
              <w:t>ж</w:t>
            </w:r>
            <w:r>
              <w:t xml:space="preserve">дению </w:t>
            </w:r>
          </w:p>
          <w:p w:rsidR="00863355" w:rsidRDefault="00863355" w:rsidP="00D86DD3">
            <w:r>
              <w:t>Владеть: методическим</w:t>
            </w:r>
          </w:p>
          <w:p w:rsidR="00863355" w:rsidRDefault="00863355" w:rsidP="00D86DD3">
            <w:r>
              <w:t>инструментарием работы по</w:t>
            </w:r>
          </w:p>
          <w:p w:rsidR="00863355" w:rsidRDefault="00863355" w:rsidP="00D86DD3">
            <w:pPr>
              <w:rPr>
                <w:lang w:eastAsia="en-US"/>
              </w:rPr>
            </w:pPr>
            <w:r>
              <w:t>психологическому сопрово</w:t>
            </w:r>
            <w:r>
              <w:t>ж</w:t>
            </w:r>
            <w:r>
              <w:t>дению и методами экспертизы и оценки эффективности пр</w:t>
            </w:r>
            <w:r>
              <w:t>о</w:t>
            </w:r>
            <w:r>
              <w:t>грамм психологического с</w:t>
            </w:r>
            <w:r>
              <w:t>о</w:t>
            </w:r>
            <w:r>
              <w:t>провождения, приемами пр</w:t>
            </w:r>
            <w:r>
              <w:t>е</w:t>
            </w:r>
            <w:r>
              <w:t>подавания, организации ди</w:t>
            </w:r>
            <w:r>
              <w:t>с</w:t>
            </w:r>
            <w:r>
              <w:t>куссий, проведения интера</w:t>
            </w:r>
            <w:r>
              <w:t>к</w:t>
            </w:r>
            <w:r>
              <w:t>тивных форм занятий</w:t>
            </w:r>
          </w:p>
        </w:tc>
      </w:tr>
      <w:tr w:rsidR="00863355" w:rsidTr="005E0658">
        <w:trPr>
          <w:trHeight w:val="350"/>
        </w:trPr>
        <w:tc>
          <w:tcPr>
            <w:tcW w:w="2158" w:type="dxa"/>
          </w:tcPr>
          <w:p w:rsidR="00863355" w:rsidRDefault="00863355">
            <w:r>
              <w:t xml:space="preserve">ПК-6. </w:t>
            </w:r>
            <w:r w:rsidRPr="00B8390B">
              <w:t>Способен к планированию и проведению пс</w:t>
            </w:r>
            <w:r w:rsidRPr="00B8390B">
              <w:t>и</w:t>
            </w:r>
            <w:r w:rsidRPr="00B8390B">
              <w:t>холого-профилактической</w:t>
            </w:r>
            <w:r>
              <w:t xml:space="preserve"> </w:t>
            </w:r>
            <w:r w:rsidRPr="00B8390B">
              <w:t>работы с обуча</w:t>
            </w:r>
            <w:r w:rsidRPr="00B8390B">
              <w:t>ю</w:t>
            </w:r>
            <w:r w:rsidRPr="00B8390B">
              <w:t>щимися (работы по сохранению и укреплению пс</w:t>
            </w:r>
            <w:r w:rsidRPr="00B8390B">
              <w:t>и</w:t>
            </w:r>
            <w:r w:rsidRPr="00B8390B">
              <w:t>хологического здоровья обуча</w:t>
            </w:r>
            <w:r w:rsidRPr="00B8390B">
              <w:t>ю</w:t>
            </w:r>
            <w:r w:rsidRPr="00B8390B">
              <w:t>щихся</w:t>
            </w:r>
            <w:r>
              <w:t>)</w:t>
            </w:r>
          </w:p>
        </w:tc>
        <w:tc>
          <w:tcPr>
            <w:tcW w:w="3826" w:type="dxa"/>
          </w:tcPr>
          <w:p w:rsidR="00863355" w:rsidRDefault="00863355">
            <w:r>
              <w:t>ПК-6</w:t>
            </w:r>
            <w:r w:rsidRPr="00B8390B">
              <w:t>.1. Знает: теоретические принципы, основные виды и сре</w:t>
            </w:r>
            <w:r w:rsidRPr="00B8390B">
              <w:t>д</w:t>
            </w:r>
            <w:r w:rsidRPr="00B8390B">
              <w:t>ства психолого-профилактической работы с обучающимися.</w:t>
            </w:r>
          </w:p>
          <w:p w:rsidR="00863355" w:rsidRDefault="00863355">
            <w:r>
              <w:t>ПК-6</w:t>
            </w:r>
            <w:r w:rsidRPr="00B8390B">
              <w:t>.2. Умеет: планировать, пр</w:t>
            </w:r>
            <w:r w:rsidRPr="00B8390B">
              <w:t>о</w:t>
            </w:r>
            <w:r w:rsidRPr="00B8390B">
              <w:t>водить и оценивать эффективность программ психолого-профилактической</w:t>
            </w:r>
            <w:r>
              <w:t xml:space="preserve"> </w:t>
            </w:r>
            <w:r w:rsidRPr="00B8390B">
              <w:t>работы с об</w:t>
            </w:r>
            <w:r w:rsidRPr="00B8390B">
              <w:t>у</w:t>
            </w:r>
            <w:r w:rsidRPr="00B8390B">
              <w:t>чающимися.</w:t>
            </w:r>
          </w:p>
          <w:p w:rsidR="00863355" w:rsidRPr="00B8390B" w:rsidRDefault="00863355" w:rsidP="00B8390B">
            <w:r w:rsidRPr="00B8390B">
              <w:t>ПК-</w:t>
            </w:r>
            <w:r>
              <w:t>6</w:t>
            </w:r>
            <w:r w:rsidRPr="00B8390B">
              <w:t>.3. Владеет: навыками пров</w:t>
            </w:r>
            <w:r w:rsidRPr="00B8390B">
              <w:t>е</w:t>
            </w:r>
            <w:r w:rsidRPr="00B8390B">
              <w:t>дения психолого-</w:t>
            </w:r>
            <w:r>
              <w:t>п</w:t>
            </w:r>
            <w:r w:rsidRPr="00B8390B">
              <w:t>рофилактических занятий с об</w:t>
            </w:r>
            <w:r w:rsidRPr="00B8390B">
              <w:t>у</w:t>
            </w:r>
            <w:r w:rsidRPr="00B8390B">
              <w:t>чающимися различных возрастов</w:t>
            </w:r>
          </w:p>
        </w:tc>
        <w:tc>
          <w:tcPr>
            <w:tcW w:w="3403" w:type="dxa"/>
          </w:tcPr>
          <w:p w:rsidR="00863355" w:rsidRDefault="00863355" w:rsidP="00B8390B">
            <w:r w:rsidRPr="00B8390B">
              <w:t>Зна</w:t>
            </w:r>
            <w:r>
              <w:t>ть</w:t>
            </w:r>
            <w:r w:rsidRPr="00B8390B">
              <w:t>: теоретические принц</w:t>
            </w:r>
            <w:r w:rsidRPr="00B8390B">
              <w:t>и</w:t>
            </w:r>
            <w:r w:rsidRPr="00B8390B">
              <w:t>пы, основные виды и средства психолого-профилактической работы с обучающимися.</w:t>
            </w:r>
          </w:p>
          <w:p w:rsidR="00863355" w:rsidRDefault="00863355" w:rsidP="00B8390B">
            <w:r w:rsidRPr="00B8390B">
              <w:t>Уме</w:t>
            </w:r>
            <w:r>
              <w:t>ть</w:t>
            </w:r>
            <w:r w:rsidRPr="00B8390B">
              <w:t>: планировать, пров</w:t>
            </w:r>
            <w:r w:rsidRPr="00B8390B">
              <w:t>о</w:t>
            </w:r>
            <w:r w:rsidRPr="00B8390B">
              <w:t>дить и оценивать эффекти</w:t>
            </w:r>
            <w:r w:rsidRPr="00B8390B">
              <w:t>в</w:t>
            </w:r>
            <w:r w:rsidRPr="00B8390B">
              <w:t>ность программ психолого-профилактической</w:t>
            </w:r>
            <w:r>
              <w:t xml:space="preserve"> </w:t>
            </w:r>
            <w:r w:rsidRPr="00B8390B">
              <w:t>работы с обучающимися.</w:t>
            </w:r>
          </w:p>
          <w:p w:rsidR="00863355" w:rsidRDefault="00863355" w:rsidP="00B8390B">
            <w:pPr>
              <w:rPr>
                <w:lang w:eastAsia="en-US"/>
              </w:rPr>
            </w:pPr>
            <w:r w:rsidRPr="00B8390B">
              <w:t>Владе</w:t>
            </w:r>
            <w:r>
              <w:t>ть</w:t>
            </w:r>
            <w:r w:rsidRPr="00B8390B">
              <w:t>: навыками провед</w:t>
            </w:r>
            <w:r w:rsidRPr="00B8390B">
              <w:t>е</w:t>
            </w:r>
            <w:r w:rsidRPr="00B8390B">
              <w:t>ния психолого-</w:t>
            </w:r>
            <w:r>
              <w:t>п</w:t>
            </w:r>
            <w:r w:rsidRPr="00B8390B">
              <w:t>рофилактических занятий с обучающимися различных возрастов</w:t>
            </w:r>
          </w:p>
        </w:tc>
      </w:tr>
    </w:tbl>
    <w:p w:rsidR="00863355" w:rsidRDefault="00863355" w:rsidP="007217DA">
      <w:pPr>
        <w:tabs>
          <w:tab w:val="left" w:pos="6131"/>
        </w:tabs>
        <w:ind w:left="142"/>
        <w:jc w:val="both"/>
        <w:rPr>
          <w:b/>
          <w:bCs/>
          <w:i/>
          <w:iCs/>
        </w:rPr>
      </w:pPr>
    </w:p>
    <w:p w:rsidR="00863355" w:rsidRDefault="00863355" w:rsidP="007217DA">
      <w:pPr>
        <w:tabs>
          <w:tab w:val="left" w:pos="6131"/>
        </w:tabs>
        <w:ind w:left="142"/>
        <w:jc w:val="both"/>
        <w:rPr>
          <w:b/>
          <w:bCs/>
          <w:i/>
          <w:iCs/>
        </w:rPr>
      </w:pPr>
    </w:p>
    <w:p w:rsidR="00863355" w:rsidRPr="00B7393D" w:rsidRDefault="00863355" w:rsidP="00560ACB">
      <w:pPr>
        <w:pStyle w:val="af3"/>
        <w:widowControl w:val="0"/>
        <w:numPr>
          <w:ilvl w:val="0"/>
          <w:numId w:val="3"/>
        </w:numPr>
        <w:autoSpaceDE w:val="0"/>
        <w:autoSpaceDN w:val="0"/>
        <w:adjustRightInd w:val="0"/>
        <w:spacing w:after="0"/>
        <w:contextualSpacing/>
        <w:jc w:val="both"/>
        <w:rPr>
          <w:rFonts w:ascii="Times New Roman" w:hAnsi="Times New Roman"/>
          <w:b/>
          <w:i/>
          <w:color w:val="auto"/>
          <w:sz w:val="24"/>
          <w:szCs w:val="24"/>
        </w:rPr>
      </w:pPr>
      <w:r w:rsidRPr="00B7393D">
        <w:rPr>
          <w:rFonts w:ascii="Times New Roman" w:hAnsi="Times New Roman"/>
          <w:b/>
          <w:i/>
          <w:color w:val="auto"/>
          <w:sz w:val="24"/>
          <w:szCs w:val="24"/>
        </w:rPr>
        <w:t>Место дисциплины (модуля) в структуре образовательной программы</w:t>
      </w:r>
    </w:p>
    <w:p w:rsidR="00863355" w:rsidRDefault="00863355" w:rsidP="007217DA">
      <w:pPr>
        <w:ind w:firstLine="142"/>
        <w:jc w:val="both"/>
        <w:rPr>
          <w:color w:val="FF0000"/>
        </w:rPr>
      </w:pPr>
      <w:r>
        <w:t>Дисциплина относится к части, формируемой участниками образовательных отношений, Блока 1 «Дисциплины (модули)» учебного плана.</w:t>
      </w:r>
      <w:r>
        <w:rPr>
          <w:color w:val="000000"/>
        </w:rPr>
        <w:t xml:space="preserve"> </w:t>
      </w:r>
    </w:p>
    <w:p w:rsidR="00863355" w:rsidRPr="008E320F" w:rsidRDefault="00863355" w:rsidP="007217DA">
      <w:pPr>
        <w:pStyle w:val="33"/>
        <w:shd w:val="clear" w:color="auto" w:fill="auto"/>
        <w:spacing w:line="240" w:lineRule="auto"/>
        <w:ind w:firstLine="142"/>
        <w:jc w:val="both"/>
        <w:rPr>
          <w:rFonts w:ascii="Times New Roman" w:hAnsi="Times New Roman"/>
          <w:sz w:val="24"/>
          <w:szCs w:val="24"/>
        </w:rPr>
      </w:pPr>
      <w:r w:rsidRPr="008E320F">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863355" w:rsidRDefault="00863355" w:rsidP="007217DA">
      <w:pPr>
        <w:pStyle w:val="33"/>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551"/>
      </w:tblGrid>
      <w:tr w:rsidR="00863355" w:rsidTr="0034024C">
        <w:tc>
          <w:tcPr>
            <w:tcW w:w="1967" w:type="dxa"/>
          </w:tcPr>
          <w:p w:rsidR="00863355" w:rsidRDefault="00863355">
            <w:pPr>
              <w:suppressAutoHyphens/>
              <w:jc w:val="both"/>
            </w:pPr>
            <w:r>
              <w:t>Код компетенции</w:t>
            </w:r>
          </w:p>
        </w:tc>
        <w:tc>
          <w:tcPr>
            <w:tcW w:w="2394" w:type="dxa"/>
          </w:tcPr>
          <w:p w:rsidR="00863355" w:rsidRDefault="00863355">
            <w:pPr>
              <w:suppressAutoHyphens/>
              <w:jc w:val="both"/>
            </w:pPr>
            <w:r>
              <w:t>Предшествующие дисциплины</w:t>
            </w:r>
          </w:p>
        </w:tc>
        <w:tc>
          <w:tcPr>
            <w:tcW w:w="2835" w:type="dxa"/>
          </w:tcPr>
          <w:p w:rsidR="00863355" w:rsidRDefault="00863355">
            <w:pPr>
              <w:suppressAutoHyphens/>
              <w:jc w:val="both"/>
            </w:pPr>
            <w:r>
              <w:t>Параллельно осваиваемые</w:t>
            </w:r>
          </w:p>
        </w:tc>
        <w:tc>
          <w:tcPr>
            <w:tcW w:w="2551" w:type="dxa"/>
          </w:tcPr>
          <w:p w:rsidR="00863355" w:rsidRDefault="00863355">
            <w:pPr>
              <w:suppressAutoHyphens/>
              <w:jc w:val="both"/>
            </w:pPr>
            <w:r>
              <w:t>Последующие дисциплины</w:t>
            </w:r>
          </w:p>
        </w:tc>
      </w:tr>
      <w:tr w:rsidR="00863355" w:rsidTr="0034024C">
        <w:trPr>
          <w:trHeight w:val="1665"/>
        </w:trPr>
        <w:tc>
          <w:tcPr>
            <w:tcW w:w="1967" w:type="dxa"/>
          </w:tcPr>
          <w:p w:rsidR="00863355" w:rsidRDefault="00863355" w:rsidP="00B2395A">
            <w:pPr>
              <w:suppressAutoHyphens/>
              <w:jc w:val="both"/>
            </w:pPr>
            <w:r>
              <w:t>УК-6</w:t>
            </w:r>
          </w:p>
        </w:tc>
        <w:tc>
          <w:tcPr>
            <w:tcW w:w="2394" w:type="dxa"/>
          </w:tcPr>
          <w:p w:rsidR="00863355" w:rsidRDefault="00863355">
            <w:pPr>
              <w:suppressAutoHyphens/>
              <w:jc w:val="both"/>
            </w:pPr>
            <w:r w:rsidRPr="00C348E2">
              <w:t>Актуальные проблемы современной педагогики и психологии</w:t>
            </w:r>
          </w:p>
          <w:p w:rsidR="00863355" w:rsidRDefault="00863355">
            <w:pPr>
              <w:suppressAutoHyphens/>
              <w:jc w:val="both"/>
            </w:pPr>
            <w:r w:rsidRPr="00C348E2">
              <w:t>Философия современного образования</w:t>
            </w:r>
            <w:r w:rsidRPr="00C348E2">
              <w:tab/>
            </w:r>
            <w:r w:rsidRPr="00C348E2">
              <w:tab/>
            </w:r>
          </w:p>
          <w:p w:rsidR="00863355" w:rsidRDefault="00863355">
            <w:pPr>
              <w:suppressAutoHyphens/>
              <w:jc w:val="both"/>
            </w:pPr>
          </w:p>
        </w:tc>
        <w:tc>
          <w:tcPr>
            <w:tcW w:w="2835" w:type="dxa"/>
          </w:tcPr>
          <w:p w:rsidR="00863355" w:rsidRDefault="00863355">
            <w:pPr>
              <w:suppressAutoHyphens/>
            </w:pPr>
            <w:r w:rsidRPr="00C348E2">
              <w:t>Психолого-педагогическое сопровож</w:t>
            </w:r>
            <w:r>
              <w:t>дение образовательного процесса</w:t>
            </w:r>
          </w:p>
          <w:p w:rsidR="00863355" w:rsidRDefault="00863355">
            <w:pPr>
              <w:suppressAutoHyphens/>
            </w:pPr>
            <w:r w:rsidRPr="00C348E2">
              <w:t>Психологическое просвещение субъектов образовательного процесса</w:t>
            </w:r>
            <w:r w:rsidRPr="00C348E2">
              <w:tab/>
            </w:r>
          </w:p>
        </w:tc>
        <w:tc>
          <w:tcPr>
            <w:tcW w:w="2551" w:type="dxa"/>
          </w:tcPr>
          <w:p w:rsidR="00863355" w:rsidRDefault="00863355">
            <w:pPr>
              <w:suppressAutoHyphens/>
            </w:pPr>
          </w:p>
        </w:tc>
      </w:tr>
      <w:tr w:rsidR="00863355" w:rsidTr="0034024C">
        <w:trPr>
          <w:trHeight w:val="6652"/>
        </w:trPr>
        <w:tc>
          <w:tcPr>
            <w:tcW w:w="1967" w:type="dxa"/>
          </w:tcPr>
          <w:p w:rsidR="00863355" w:rsidRDefault="00863355">
            <w:pPr>
              <w:suppressAutoHyphens/>
              <w:jc w:val="both"/>
            </w:pPr>
            <w:r>
              <w:t>ПК-1</w:t>
            </w:r>
          </w:p>
        </w:tc>
        <w:tc>
          <w:tcPr>
            <w:tcW w:w="2394" w:type="dxa"/>
          </w:tcPr>
          <w:p w:rsidR="00863355" w:rsidRPr="0034024C" w:rsidRDefault="00863355" w:rsidP="0034024C">
            <w:pPr>
              <w:jc w:val="both"/>
            </w:pPr>
            <w:r w:rsidRPr="0034024C">
              <w:t>Проектирование и реализация осно</w:t>
            </w:r>
            <w:r w:rsidRPr="0034024C">
              <w:t>в</w:t>
            </w:r>
            <w:r w:rsidRPr="0034024C">
              <w:t>ных компонентов учебно-воспитательного процесса</w:t>
            </w:r>
          </w:p>
          <w:p w:rsidR="00863355" w:rsidRPr="0034024C" w:rsidRDefault="00863355" w:rsidP="0034024C">
            <w:pPr>
              <w:jc w:val="both"/>
            </w:pPr>
            <w:r w:rsidRPr="0034024C">
              <w:t>Практическая пс</w:t>
            </w:r>
            <w:r w:rsidRPr="0034024C">
              <w:t>и</w:t>
            </w:r>
            <w:r w:rsidRPr="0034024C">
              <w:t>хология образования в России и за руб</w:t>
            </w:r>
            <w:r w:rsidRPr="0034024C">
              <w:t>е</w:t>
            </w:r>
            <w:r w:rsidRPr="0034024C">
              <w:t>жом</w:t>
            </w:r>
          </w:p>
          <w:p w:rsidR="00863355" w:rsidRPr="0034024C" w:rsidRDefault="00863355" w:rsidP="0034024C">
            <w:pPr>
              <w:jc w:val="both"/>
            </w:pPr>
            <w:r w:rsidRPr="0034024C">
              <w:t>Формирование бе</w:t>
            </w:r>
            <w:r w:rsidRPr="0034024C">
              <w:t>з</w:t>
            </w:r>
            <w:r w:rsidRPr="0034024C">
              <w:t>опасной образов</w:t>
            </w:r>
            <w:r w:rsidRPr="0034024C">
              <w:t>а</w:t>
            </w:r>
            <w:r w:rsidRPr="0034024C">
              <w:t>тельной среды</w:t>
            </w:r>
          </w:p>
          <w:p w:rsidR="00863355" w:rsidRPr="0034024C" w:rsidRDefault="00863355" w:rsidP="0034024C">
            <w:pPr>
              <w:jc w:val="both"/>
            </w:pPr>
            <w:r w:rsidRPr="0034024C">
              <w:t>Психология и пед</w:t>
            </w:r>
            <w:r w:rsidRPr="0034024C">
              <w:t>а</w:t>
            </w:r>
            <w:r w:rsidRPr="0034024C">
              <w:t>гогика обучения одаренных детей</w:t>
            </w:r>
          </w:p>
          <w:p w:rsidR="00863355" w:rsidRPr="0034024C" w:rsidRDefault="00863355" w:rsidP="0034024C">
            <w:pPr>
              <w:jc w:val="both"/>
            </w:pPr>
            <w:r w:rsidRPr="0034024C">
              <w:t>Креативная педаг</w:t>
            </w:r>
            <w:r w:rsidRPr="0034024C">
              <w:t>о</w:t>
            </w:r>
            <w:r w:rsidRPr="0034024C">
              <w:t>гика и психология</w:t>
            </w:r>
          </w:p>
          <w:p w:rsidR="00863355" w:rsidRPr="0034024C" w:rsidRDefault="00863355" w:rsidP="0034024C">
            <w:pPr>
              <w:jc w:val="both"/>
            </w:pPr>
            <w:r w:rsidRPr="0034024C">
              <w:t>Тьюторское сопр</w:t>
            </w:r>
            <w:r w:rsidRPr="0034024C">
              <w:t>о</w:t>
            </w:r>
            <w:r w:rsidRPr="0034024C">
              <w:t>вождение в допо</w:t>
            </w:r>
            <w:r w:rsidRPr="0034024C">
              <w:t>л</w:t>
            </w:r>
            <w:r w:rsidRPr="0034024C">
              <w:t>нительном образ</w:t>
            </w:r>
            <w:r w:rsidRPr="0034024C">
              <w:t>о</w:t>
            </w:r>
            <w:r w:rsidRPr="0034024C">
              <w:t>вании</w:t>
            </w:r>
          </w:p>
          <w:p w:rsidR="00863355" w:rsidRDefault="00863355">
            <w:pPr>
              <w:suppressAutoHyphens/>
              <w:jc w:val="both"/>
            </w:pPr>
          </w:p>
        </w:tc>
        <w:tc>
          <w:tcPr>
            <w:tcW w:w="2835" w:type="dxa"/>
          </w:tcPr>
          <w:p w:rsidR="00863355" w:rsidRPr="0034024C" w:rsidRDefault="00863355" w:rsidP="0034024C">
            <w:r w:rsidRPr="0034024C">
              <w:t>Психолого-педагогическое сопр</w:t>
            </w:r>
            <w:r w:rsidRPr="0034024C">
              <w:t>о</w:t>
            </w:r>
            <w:r w:rsidRPr="0034024C">
              <w:t>вождение образовател</w:t>
            </w:r>
            <w:r w:rsidRPr="0034024C">
              <w:t>ь</w:t>
            </w:r>
            <w:r w:rsidRPr="0034024C">
              <w:t>ного процесса</w:t>
            </w:r>
          </w:p>
          <w:p w:rsidR="00863355" w:rsidRPr="0034024C" w:rsidRDefault="00863355" w:rsidP="0034024C">
            <w:r w:rsidRPr="0034024C">
              <w:t>Коррекционно-развивающая работа с детьми и обучающимися</w:t>
            </w:r>
          </w:p>
          <w:p w:rsidR="00863355" w:rsidRPr="0034024C" w:rsidRDefault="00863355" w:rsidP="0034024C">
            <w:r w:rsidRPr="0034024C">
              <w:t>Психологическое пр</w:t>
            </w:r>
            <w:r w:rsidRPr="0034024C">
              <w:t>о</w:t>
            </w:r>
            <w:r w:rsidRPr="0034024C">
              <w:t>свещение субъектов о</w:t>
            </w:r>
            <w:r w:rsidRPr="0034024C">
              <w:t>б</w:t>
            </w:r>
            <w:r w:rsidRPr="0034024C">
              <w:t>разовательного процесса</w:t>
            </w:r>
          </w:p>
          <w:p w:rsidR="00863355" w:rsidRPr="0034024C" w:rsidRDefault="00863355">
            <w:pPr>
              <w:suppressAutoHyphens/>
            </w:pPr>
          </w:p>
        </w:tc>
        <w:tc>
          <w:tcPr>
            <w:tcW w:w="2551" w:type="dxa"/>
          </w:tcPr>
          <w:p w:rsidR="00863355" w:rsidRPr="0034024C" w:rsidRDefault="00863355" w:rsidP="0034024C">
            <w:r w:rsidRPr="0034024C">
              <w:t>Психологический тренинг</w:t>
            </w:r>
          </w:p>
          <w:p w:rsidR="00863355" w:rsidRPr="0034024C" w:rsidRDefault="00863355" w:rsidP="0034024C">
            <w:r w:rsidRPr="0034024C">
              <w:t>Психология мотив</w:t>
            </w:r>
            <w:r w:rsidRPr="0034024C">
              <w:t>а</w:t>
            </w:r>
            <w:r w:rsidRPr="0034024C">
              <w:t>ции</w:t>
            </w:r>
          </w:p>
          <w:p w:rsidR="00863355" w:rsidRPr="0034024C" w:rsidRDefault="00863355">
            <w:pPr>
              <w:suppressAutoHyphens/>
            </w:pPr>
          </w:p>
        </w:tc>
      </w:tr>
      <w:tr w:rsidR="00863355" w:rsidTr="00194B88">
        <w:trPr>
          <w:trHeight w:val="558"/>
        </w:trPr>
        <w:tc>
          <w:tcPr>
            <w:tcW w:w="1967" w:type="dxa"/>
          </w:tcPr>
          <w:p w:rsidR="00863355" w:rsidRDefault="00863355">
            <w:pPr>
              <w:suppressAutoHyphens/>
              <w:jc w:val="both"/>
            </w:pPr>
            <w:r>
              <w:t>ПК-6</w:t>
            </w:r>
          </w:p>
        </w:tc>
        <w:tc>
          <w:tcPr>
            <w:tcW w:w="2394" w:type="dxa"/>
          </w:tcPr>
          <w:p w:rsidR="00863355" w:rsidRDefault="00863355">
            <w:pPr>
              <w:suppressAutoHyphens/>
              <w:jc w:val="both"/>
            </w:pPr>
            <w:r w:rsidRPr="008E320F">
              <w:t>Инклюзивное образование</w:t>
            </w:r>
          </w:p>
        </w:tc>
        <w:tc>
          <w:tcPr>
            <w:tcW w:w="2835" w:type="dxa"/>
          </w:tcPr>
          <w:p w:rsidR="00863355" w:rsidRDefault="00863355">
            <w:pPr>
              <w:suppressAutoHyphens/>
            </w:pPr>
          </w:p>
        </w:tc>
        <w:tc>
          <w:tcPr>
            <w:tcW w:w="2551" w:type="dxa"/>
          </w:tcPr>
          <w:p w:rsidR="00863355" w:rsidRDefault="00863355">
            <w:pPr>
              <w:suppressAutoHyphens/>
            </w:pPr>
          </w:p>
        </w:tc>
      </w:tr>
    </w:tbl>
    <w:p w:rsidR="00863355" w:rsidRDefault="00863355" w:rsidP="007217DA">
      <w:pPr>
        <w:suppressAutoHyphens/>
        <w:ind w:firstLine="709"/>
        <w:jc w:val="both"/>
        <w:rPr>
          <w:highlight w:val="yellow"/>
        </w:rPr>
      </w:pPr>
    </w:p>
    <w:p w:rsidR="00863355" w:rsidRDefault="00863355" w:rsidP="007217DA">
      <w:pPr>
        <w:ind w:firstLine="567"/>
        <w:jc w:val="both"/>
      </w:pPr>
      <w:r>
        <w:t>Этапы формирования компетенций отражены в траектории формирования компетенций (Приложение к ОПОП).</w:t>
      </w:r>
    </w:p>
    <w:p w:rsidR="00863355" w:rsidRPr="00194B88" w:rsidRDefault="00863355" w:rsidP="007217DA">
      <w:pPr>
        <w:suppressAutoHyphens/>
        <w:ind w:firstLine="709"/>
        <w:jc w:val="both"/>
        <w:rPr>
          <w:highlight w:val="yellow"/>
        </w:rPr>
      </w:pPr>
    </w:p>
    <w:p w:rsidR="00863355" w:rsidRPr="00194B88" w:rsidRDefault="00863355" w:rsidP="00560ACB">
      <w:pPr>
        <w:pStyle w:val="af3"/>
        <w:widowControl w:val="0"/>
        <w:numPr>
          <w:ilvl w:val="0"/>
          <w:numId w:val="3"/>
        </w:numPr>
        <w:autoSpaceDE w:val="0"/>
        <w:autoSpaceDN w:val="0"/>
        <w:adjustRightInd w:val="0"/>
        <w:spacing w:after="0"/>
        <w:contextualSpacing/>
        <w:jc w:val="both"/>
        <w:rPr>
          <w:rFonts w:ascii="Times New Roman" w:hAnsi="Times New Roman"/>
          <w:b/>
          <w:i/>
          <w:sz w:val="24"/>
          <w:szCs w:val="24"/>
        </w:rPr>
      </w:pPr>
      <w:r w:rsidRPr="00194B88">
        <w:rPr>
          <w:rFonts w:ascii="Times New Roman" w:hAnsi="Times New Roman"/>
          <w:b/>
          <w:i/>
          <w:sz w:val="24"/>
          <w:szCs w:val="24"/>
        </w:rPr>
        <w:t>Объем дисциплины</w:t>
      </w:r>
    </w:p>
    <w:p w:rsidR="00863355" w:rsidRDefault="00863355" w:rsidP="007217DA">
      <w:pPr>
        <w:pStyle w:val="af3"/>
        <w:jc w:val="both"/>
        <w:rPr>
          <w:b/>
          <w:i/>
        </w:rPr>
      </w:pPr>
    </w:p>
    <w:tbl>
      <w:tblPr>
        <w:tblW w:w="9540" w:type="dxa"/>
        <w:tblInd w:w="108" w:type="dxa"/>
        <w:tblLayout w:type="fixed"/>
        <w:tblLook w:val="00A0" w:firstRow="1" w:lastRow="0" w:firstColumn="1" w:lastColumn="0" w:noHBand="0" w:noVBand="0"/>
      </w:tblPr>
      <w:tblGrid>
        <w:gridCol w:w="250"/>
        <w:gridCol w:w="5870"/>
        <w:gridCol w:w="1800"/>
        <w:gridCol w:w="1620"/>
      </w:tblGrid>
      <w:tr w:rsidR="00863355" w:rsidTr="007217DA">
        <w:trPr>
          <w:trHeight w:val="1"/>
        </w:trPr>
        <w:tc>
          <w:tcPr>
            <w:tcW w:w="6120" w:type="dxa"/>
            <w:gridSpan w:val="2"/>
            <w:vMerge w:val="restart"/>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rPr>
                <w:b/>
                <w:bCs/>
                <w:i/>
                <w:iCs/>
              </w:rPr>
              <w:t>Виды учебной работы</w:t>
            </w:r>
          </w:p>
        </w:tc>
        <w:tc>
          <w:tcPr>
            <w:tcW w:w="34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rPr>
                <w:b/>
                <w:bCs/>
                <w:i/>
                <w:iCs/>
              </w:rPr>
              <w:t>Формы обучения</w:t>
            </w:r>
          </w:p>
        </w:tc>
      </w:tr>
      <w:tr w:rsidR="00863355" w:rsidTr="002A2DE8">
        <w:trPr>
          <w:trHeight w:val="1"/>
        </w:trPr>
        <w:tc>
          <w:tcPr>
            <w:tcW w:w="6120" w:type="dxa"/>
            <w:gridSpan w:val="2"/>
            <w:vMerge/>
            <w:tcBorders>
              <w:top w:val="single" w:sz="4" w:space="0" w:color="000000"/>
              <w:left w:val="single" w:sz="4" w:space="0" w:color="000000"/>
              <w:bottom w:val="single" w:sz="4" w:space="0" w:color="000000"/>
              <w:right w:val="single" w:sz="4" w:space="0" w:color="000000"/>
            </w:tcBorders>
            <w:vAlign w:val="center"/>
          </w:tcPr>
          <w:p w:rsidR="00863355" w:rsidRDefault="00863355">
            <w:pPr>
              <w:rPr>
                <w:lang w:val="en-US"/>
              </w:rPr>
            </w:pP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rPr>
                <w:b/>
                <w:bCs/>
                <w:i/>
                <w:iCs/>
              </w:rPr>
              <w:t>Очная</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rPr>
                <w:b/>
                <w:bCs/>
                <w:i/>
                <w:iCs/>
              </w:rPr>
              <w:t>Заочная</w:t>
            </w:r>
          </w:p>
        </w:tc>
      </w:tr>
      <w:tr w:rsidR="00863355" w:rsidTr="007217D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pPr>
            <w:r>
              <w:rPr>
                <w:b/>
                <w:bCs/>
              </w:rPr>
              <w:t>Общая трудоемкость</w:t>
            </w:r>
            <w:r>
              <w:t>: зачетные единицы/часы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rPr>
                <w:color w:val="000000"/>
              </w:rPr>
              <w:t>2/72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rPr>
                <w:color w:val="000000"/>
              </w:rPr>
              <w:t>2/72</w:t>
            </w:r>
          </w:p>
        </w:tc>
      </w:tr>
      <w:tr w:rsidR="00863355" w:rsidTr="007217D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rPr>
                <w:b/>
                <w:bCs/>
              </w:rPr>
            </w:pPr>
            <w:r>
              <w:rPr>
                <w:b/>
                <w:bCs/>
              </w:rPr>
              <w:t>Семестр</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color w:val="000000"/>
              </w:rPr>
            </w:pPr>
            <w:r>
              <w:rPr>
                <w:color w:val="000000"/>
              </w:rPr>
              <w:t>3</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color w:val="000000"/>
              </w:rPr>
            </w:pPr>
            <w:r>
              <w:rPr>
                <w:color w:val="000000"/>
              </w:rPr>
              <w:t>2 курс</w:t>
            </w:r>
          </w:p>
        </w:tc>
      </w:tr>
      <w:tr w:rsidR="00863355" w:rsidTr="007217D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pPr>
            <w:r>
              <w:rPr>
                <w:b/>
                <w:bCs/>
              </w:rPr>
              <w:t>Контактная работа с преподавателем</w:t>
            </w:r>
            <w:r>
              <w:t>:</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p>
        </w:tc>
      </w:tr>
      <w:tr w:rsidR="00863355" w:rsidTr="007217DA">
        <w:trPr>
          <w:trHeight w:val="1"/>
        </w:trPr>
        <w:tc>
          <w:tcPr>
            <w:tcW w:w="250" w:type="dxa"/>
            <w:vMerge w:val="restart"/>
            <w:tcBorders>
              <w:top w:val="single" w:sz="4" w:space="0" w:color="000000"/>
              <w:left w:val="single" w:sz="4" w:space="0" w:color="000000"/>
              <w:bottom w:val="nil"/>
              <w:right w:val="single" w:sz="4" w:space="0" w:color="000000"/>
            </w:tcBorders>
            <w:shd w:val="clear" w:color="auto" w:fill="FFFFFF"/>
          </w:tcPr>
          <w:p w:rsidR="00863355" w:rsidRPr="00F4508A" w:rsidRDefault="00863355">
            <w:pPr>
              <w:jc w:val="both"/>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rPr>
                <w:lang w:val="en-US"/>
              </w:rPr>
            </w:pPr>
            <w:r>
              <w:t>Лекционные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10</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6</w:t>
            </w:r>
          </w:p>
        </w:tc>
      </w:tr>
      <w:tr w:rsidR="00863355" w:rsidTr="002A2DE8">
        <w:trPr>
          <w:trHeight w:val="1"/>
        </w:trPr>
        <w:tc>
          <w:tcPr>
            <w:tcW w:w="250" w:type="dxa"/>
            <w:vMerge/>
            <w:tcBorders>
              <w:top w:val="single" w:sz="4" w:space="0" w:color="000000"/>
              <w:left w:val="single" w:sz="4" w:space="0" w:color="000000"/>
              <w:bottom w:val="nil"/>
              <w:right w:val="single" w:sz="4" w:space="0" w:color="000000"/>
            </w:tcBorders>
            <w:vAlign w:val="center"/>
          </w:tcPr>
          <w:p w:rsidR="00863355" w:rsidRDefault="00863355">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pPr>
            <w:r>
              <w:t>Практические занятия</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r>
              <w:t>8*</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6*</w:t>
            </w:r>
          </w:p>
        </w:tc>
      </w:tr>
      <w:tr w:rsidR="00863355" w:rsidTr="002A2DE8">
        <w:trPr>
          <w:trHeight w:val="1"/>
        </w:trPr>
        <w:tc>
          <w:tcPr>
            <w:tcW w:w="250" w:type="dxa"/>
            <w:vMerge/>
            <w:tcBorders>
              <w:top w:val="single" w:sz="4" w:space="0" w:color="000000"/>
              <w:left w:val="single" w:sz="4" w:space="0" w:color="000000"/>
              <w:bottom w:val="nil"/>
              <w:right w:val="single" w:sz="4" w:space="0" w:color="000000"/>
            </w:tcBorders>
            <w:vAlign w:val="center"/>
          </w:tcPr>
          <w:p w:rsidR="00863355" w:rsidRDefault="00863355">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rPr>
                <w:lang w:val="en-US"/>
              </w:rPr>
            </w:pPr>
            <w:r>
              <w:t>Лабораторные работы</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rPr>
                <w:lang w:val="en-US"/>
              </w:rPr>
            </w:pPr>
          </w:p>
        </w:tc>
      </w:tr>
      <w:tr w:rsidR="00863355" w:rsidTr="002A2DE8">
        <w:trPr>
          <w:trHeight w:val="1"/>
        </w:trPr>
        <w:tc>
          <w:tcPr>
            <w:tcW w:w="250" w:type="dxa"/>
            <w:vMerge/>
            <w:tcBorders>
              <w:top w:val="single" w:sz="4" w:space="0" w:color="000000"/>
              <w:left w:val="single" w:sz="4" w:space="0" w:color="000000"/>
              <w:bottom w:val="nil"/>
              <w:right w:val="single" w:sz="4" w:space="0" w:color="000000"/>
            </w:tcBorders>
            <w:vAlign w:val="center"/>
          </w:tcPr>
          <w:p w:rsidR="00863355" w:rsidRDefault="00863355">
            <w:pPr>
              <w:rPr>
                <w:lang w:val="en-US"/>
              </w:rPr>
            </w:pPr>
          </w:p>
        </w:tc>
        <w:tc>
          <w:tcPr>
            <w:tcW w:w="587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pPr>
            <w:r>
              <w:t xml:space="preserve">Промежуточная аттестация: зачет  </w:t>
            </w:r>
            <w:r>
              <w:rPr>
                <w:i/>
              </w:rPr>
              <w:t>(в том числе: в форме контактной работы/в форме СРС)</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2</w:t>
            </w:r>
          </w:p>
          <w:p w:rsidR="00863355" w:rsidRDefault="00863355">
            <w:pPr>
              <w:jc w:val="center"/>
              <w:rPr>
                <w:lang w:val="en-US"/>
              </w:rPr>
            </w:pP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4</w:t>
            </w:r>
          </w:p>
        </w:tc>
      </w:tr>
      <w:tr w:rsidR="00863355" w:rsidTr="007217DA">
        <w:trPr>
          <w:trHeight w:val="1"/>
        </w:trPr>
        <w:tc>
          <w:tcPr>
            <w:tcW w:w="6120" w:type="dxa"/>
            <w:gridSpan w:val="2"/>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both"/>
              <w:rPr>
                <w:lang w:val="en-US"/>
              </w:rPr>
            </w:pPr>
            <w:r>
              <w:rPr>
                <w:b/>
                <w:bCs/>
              </w:rPr>
              <w:t>Самостоятельная работа</w:t>
            </w:r>
          </w:p>
        </w:tc>
        <w:tc>
          <w:tcPr>
            <w:tcW w:w="180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52</w:t>
            </w:r>
          </w:p>
        </w:tc>
        <w:tc>
          <w:tcPr>
            <w:tcW w:w="1620" w:type="dxa"/>
            <w:tcBorders>
              <w:top w:val="single" w:sz="4" w:space="0" w:color="000000"/>
              <w:left w:val="single" w:sz="4" w:space="0" w:color="000000"/>
              <w:bottom w:val="single" w:sz="4" w:space="0" w:color="000000"/>
              <w:right w:val="single" w:sz="4" w:space="0" w:color="000000"/>
            </w:tcBorders>
            <w:shd w:val="clear" w:color="auto" w:fill="FFFFFF"/>
          </w:tcPr>
          <w:p w:rsidR="00863355" w:rsidRDefault="00863355">
            <w:pPr>
              <w:jc w:val="center"/>
            </w:pPr>
            <w:r>
              <w:t>56</w:t>
            </w:r>
          </w:p>
        </w:tc>
      </w:tr>
    </w:tbl>
    <w:p w:rsidR="00863355" w:rsidRDefault="00863355" w:rsidP="002A2DE8">
      <w:pPr>
        <w:jc w:val="both"/>
        <w:rPr>
          <w:b/>
        </w:rPr>
      </w:pPr>
    </w:p>
    <w:p w:rsidR="00863355" w:rsidRPr="000401BE" w:rsidRDefault="00863355" w:rsidP="002A2DE8">
      <w:pPr>
        <w:jc w:val="both"/>
      </w:pPr>
      <w:r>
        <w:rPr>
          <w:b/>
        </w:rPr>
        <w:t>* -</w:t>
      </w:r>
      <w:r w:rsidRPr="00FA16E8">
        <w:t xml:space="preserve">Дисциплина  частично  реализуется в </w:t>
      </w:r>
      <w:r w:rsidRPr="00423D20">
        <w:rPr>
          <w:b/>
        </w:rPr>
        <w:t>форме практической подготовки</w:t>
      </w:r>
      <w:r w:rsidRPr="00FA16E8">
        <w:t>. Практическая подготовка организуется путем выполнения практических заданий, практикумов, лаборато</w:t>
      </w:r>
      <w:r w:rsidRPr="00FA16E8">
        <w:t>р</w:t>
      </w:r>
      <w:r w:rsidRPr="00FA16E8">
        <w:t xml:space="preserve">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w:t>
      </w:r>
      <w:r w:rsidRPr="009946F9">
        <w:t>и</w:t>
      </w:r>
      <w:r w:rsidRPr="009946F9">
        <w:t>нарского типа (</w:t>
      </w:r>
      <w:r w:rsidRPr="00FA16E8">
        <w:t>практических занятий</w:t>
      </w:r>
      <w:r w:rsidRPr="009946F9">
        <w:t>)</w:t>
      </w:r>
      <w:r w:rsidRPr="00FA16E8">
        <w:t xml:space="preserve"> и составляет не менее 20% от объема </w:t>
      </w:r>
      <w:r>
        <w:t>занятий сем</w:t>
      </w:r>
      <w:r>
        <w:t>и</w:t>
      </w:r>
      <w:r>
        <w:t>нарского типа (</w:t>
      </w:r>
      <w:r w:rsidRPr="00FA16E8">
        <w:t>практических занятий</w:t>
      </w:r>
      <w:r>
        <w:t>).</w:t>
      </w:r>
    </w:p>
    <w:p w:rsidR="00863355" w:rsidRDefault="00863355" w:rsidP="007217DA">
      <w:pPr>
        <w:jc w:val="both"/>
        <w:rPr>
          <w:b/>
          <w:bCs/>
          <w:i/>
          <w:iCs/>
        </w:rPr>
      </w:pPr>
    </w:p>
    <w:p w:rsidR="00863355" w:rsidRPr="005E0658" w:rsidRDefault="00863355" w:rsidP="00560ACB">
      <w:pPr>
        <w:pStyle w:val="af3"/>
        <w:widowControl w:val="0"/>
        <w:numPr>
          <w:ilvl w:val="0"/>
          <w:numId w:val="3"/>
        </w:numPr>
        <w:autoSpaceDE w:val="0"/>
        <w:autoSpaceDN w:val="0"/>
        <w:adjustRightInd w:val="0"/>
        <w:spacing w:after="0"/>
        <w:contextualSpacing/>
        <w:jc w:val="both"/>
        <w:rPr>
          <w:rFonts w:ascii="Times New Roman" w:hAnsi="Times New Roman"/>
          <w:b/>
          <w:i/>
          <w:color w:val="auto"/>
          <w:sz w:val="24"/>
          <w:szCs w:val="24"/>
        </w:rPr>
      </w:pPr>
      <w:r w:rsidRPr="005E0658">
        <w:rPr>
          <w:rFonts w:ascii="Times New Roman" w:hAnsi="Times New Roman"/>
          <w:b/>
          <w:i/>
          <w:color w:val="auto"/>
          <w:sz w:val="24"/>
          <w:szCs w:val="24"/>
        </w:rPr>
        <w:t>Содержание дисциплины (модуля), структурированное по темам / разделам с ук</w:t>
      </w:r>
      <w:r w:rsidRPr="005E0658">
        <w:rPr>
          <w:rFonts w:ascii="Times New Roman" w:hAnsi="Times New Roman"/>
          <w:b/>
          <w:i/>
          <w:color w:val="auto"/>
          <w:sz w:val="24"/>
          <w:szCs w:val="24"/>
        </w:rPr>
        <w:t>а</w:t>
      </w:r>
      <w:r w:rsidRPr="005E0658">
        <w:rPr>
          <w:rFonts w:ascii="Times New Roman" w:hAnsi="Times New Roman"/>
          <w:b/>
          <w:i/>
          <w:color w:val="auto"/>
          <w:sz w:val="24"/>
          <w:szCs w:val="24"/>
        </w:rPr>
        <w:t>занием отведенного на них количества академических часов и видов учебных зан</w:t>
      </w:r>
      <w:r w:rsidRPr="005E0658">
        <w:rPr>
          <w:rFonts w:ascii="Times New Roman" w:hAnsi="Times New Roman"/>
          <w:b/>
          <w:i/>
          <w:color w:val="auto"/>
          <w:sz w:val="24"/>
          <w:szCs w:val="24"/>
        </w:rPr>
        <w:t>я</w:t>
      </w:r>
      <w:r w:rsidRPr="005E0658">
        <w:rPr>
          <w:rFonts w:ascii="Times New Roman" w:hAnsi="Times New Roman"/>
          <w:b/>
          <w:i/>
          <w:color w:val="auto"/>
          <w:sz w:val="24"/>
          <w:szCs w:val="24"/>
        </w:rPr>
        <w:t>тий</w:t>
      </w:r>
    </w:p>
    <w:p w:rsidR="00863355" w:rsidRPr="005E0658" w:rsidRDefault="00863355" w:rsidP="007217DA">
      <w:pPr>
        <w:pStyle w:val="af3"/>
        <w:ind w:left="502"/>
        <w:jc w:val="both"/>
        <w:rPr>
          <w:rFonts w:ascii="Times New Roman" w:hAnsi="Times New Roman"/>
          <w:b/>
          <w:i/>
          <w:color w:val="auto"/>
          <w:sz w:val="24"/>
          <w:szCs w:val="24"/>
        </w:rPr>
      </w:pPr>
    </w:p>
    <w:p w:rsidR="00863355" w:rsidRPr="005E0658" w:rsidRDefault="00863355" w:rsidP="007217DA">
      <w:pPr>
        <w:pStyle w:val="af3"/>
        <w:ind w:left="862"/>
        <w:rPr>
          <w:rFonts w:ascii="Times New Roman" w:hAnsi="Times New Roman"/>
          <w:b/>
          <w:color w:val="auto"/>
          <w:sz w:val="24"/>
          <w:szCs w:val="24"/>
        </w:rPr>
      </w:pPr>
      <w:r w:rsidRPr="005E0658">
        <w:rPr>
          <w:rFonts w:ascii="Times New Roman" w:hAnsi="Times New Roman"/>
          <w:b/>
          <w:color w:val="auto"/>
          <w:sz w:val="24"/>
          <w:szCs w:val="24"/>
        </w:rPr>
        <w:t>4.1Распределение часов по разделам/темам и видам работы</w:t>
      </w:r>
    </w:p>
    <w:p w:rsidR="00863355" w:rsidRPr="005E0658" w:rsidRDefault="00863355" w:rsidP="007217DA">
      <w:pPr>
        <w:pStyle w:val="af3"/>
        <w:ind w:left="1724"/>
        <w:jc w:val="both"/>
        <w:rPr>
          <w:rFonts w:ascii="Times New Roman" w:hAnsi="Times New Roman"/>
          <w:b/>
          <w:color w:val="auto"/>
          <w:sz w:val="24"/>
          <w:szCs w:val="24"/>
        </w:rPr>
      </w:pPr>
      <w:r w:rsidRPr="005E0658">
        <w:rPr>
          <w:rFonts w:ascii="Times New Roman" w:hAnsi="Times New Roman"/>
          <w:b/>
          <w:color w:val="auto"/>
          <w:sz w:val="24"/>
          <w:szCs w:val="24"/>
        </w:rPr>
        <w:t>4.1.1Очная форма обучения</w:t>
      </w:r>
    </w:p>
    <w:p w:rsidR="00863355" w:rsidRDefault="00863355" w:rsidP="007217DA">
      <w:pPr>
        <w:pStyle w:val="af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2"/>
        <w:gridCol w:w="2747"/>
        <w:gridCol w:w="827"/>
        <w:gridCol w:w="958"/>
        <w:gridCol w:w="821"/>
        <w:gridCol w:w="1343"/>
        <w:gridCol w:w="2517"/>
      </w:tblGrid>
      <w:tr w:rsidR="00863355" w:rsidTr="008E320F">
        <w:tc>
          <w:tcPr>
            <w:tcW w:w="642" w:type="dxa"/>
            <w:vMerge w:val="restart"/>
          </w:tcPr>
          <w:p w:rsidR="00863355" w:rsidRDefault="00863355">
            <w:pPr>
              <w:jc w:val="center"/>
              <w:rPr>
                <w:b/>
              </w:rPr>
            </w:pPr>
          </w:p>
          <w:p w:rsidR="00863355" w:rsidRDefault="00863355">
            <w:pPr>
              <w:jc w:val="center"/>
              <w:rPr>
                <w:b/>
              </w:rPr>
            </w:pPr>
            <w:r>
              <w:rPr>
                <w:b/>
              </w:rPr>
              <w:t>№ п/п</w:t>
            </w:r>
          </w:p>
        </w:tc>
        <w:tc>
          <w:tcPr>
            <w:tcW w:w="2747" w:type="dxa"/>
            <w:vMerge w:val="restart"/>
          </w:tcPr>
          <w:p w:rsidR="00863355" w:rsidRDefault="00863355">
            <w:pPr>
              <w:jc w:val="center"/>
              <w:rPr>
                <w:b/>
              </w:rPr>
            </w:pPr>
          </w:p>
          <w:p w:rsidR="00863355" w:rsidRDefault="00863355">
            <w:pPr>
              <w:jc w:val="center"/>
              <w:rPr>
                <w:b/>
              </w:rPr>
            </w:pPr>
            <w:r>
              <w:rPr>
                <w:b/>
              </w:rPr>
              <w:t>Раздел/тема</w:t>
            </w:r>
          </w:p>
        </w:tc>
        <w:tc>
          <w:tcPr>
            <w:tcW w:w="6466" w:type="dxa"/>
            <w:gridSpan w:val="5"/>
          </w:tcPr>
          <w:p w:rsidR="00863355" w:rsidRDefault="00863355">
            <w:pPr>
              <w:jc w:val="center"/>
              <w:rPr>
                <w:b/>
              </w:rPr>
            </w:pPr>
            <w:r>
              <w:rPr>
                <w:b/>
              </w:rPr>
              <w:t>Виды учебной работы (в часах)</w:t>
            </w:r>
          </w:p>
        </w:tc>
      </w:tr>
      <w:tr w:rsidR="00863355" w:rsidTr="008E320F">
        <w:tc>
          <w:tcPr>
            <w:tcW w:w="642" w:type="dxa"/>
            <w:vMerge/>
            <w:vAlign w:val="center"/>
          </w:tcPr>
          <w:p w:rsidR="00863355" w:rsidRDefault="00863355">
            <w:pPr>
              <w:rPr>
                <w:b/>
              </w:rPr>
            </w:pPr>
          </w:p>
        </w:tc>
        <w:tc>
          <w:tcPr>
            <w:tcW w:w="2747" w:type="dxa"/>
            <w:vMerge/>
            <w:vAlign w:val="center"/>
          </w:tcPr>
          <w:p w:rsidR="00863355" w:rsidRDefault="00863355">
            <w:pPr>
              <w:rPr>
                <w:b/>
              </w:rPr>
            </w:pPr>
          </w:p>
        </w:tc>
        <w:tc>
          <w:tcPr>
            <w:tcW w:w="3949" w:type="dxa"/>
            <w:gridSpan w:val="4"/>
          </w:tcPr>
          <w:p w:rsidR="00863355" w:rsidRDefault="00863355">
            <w:pPr>
              <w:jc w:val="center"/>
              <w:rPr>
                <w:b/>
              </w:rPr>
            </w:pPr>
            <w:r>
              <w:rPr>
                <w:b/>
              </w:rPr>
              <w:t>Аудиторная работа</w:t>
            </w:r>
          </w:p>
        </w:tc>
        <w:tc>
          <w:tcPr>
            <w:tcW w:w="2517" w:type="dxa"/>
            <w:vMerge w:val="restart"/>
          </w:tcPr>
          <w:p w:rsidR="00863355" w:rsidRDefault="00863355">
            <w:pPr>
              <w:jc w:val="center"/>
              <w:rPr>
                <w:b/>
              </w:rPr>
            </w:pPr>
            <w:r>
              <w:rPr>
                <w:b/>
              </w:rPr>
              <w:t>Самостоятельная работа</w:t>
            </w:r>
          </w:p>
        </w:tc>
      </w:tr>
      <w:tr w:rsidR="00863355" w:rsidTr="008E320F">
        <w:tc>
          <w:tcPr>
            <w:tcW w:w="642" w:type="dxa"/>
            <w:vMerge/>
            <w:vAlign w:val="center"/>
          </w:tcPr>
          <w:p w:rsidR="00863355" w:rsidRDefault="00863355">
            <w:pPr>
              <w:rPr>
                <w:b/>
              </w:rPr>
            </w:pPr>
          </w:p>
        </w:tc>
        <w:tc>
          <w:tcPr>
            <w:tcW w:w="2747" w:type="dxa"/>
            <w:vMerge/>
            <w:vAlign w:val="center"/>
          </w:tcPr>
          <w:p w:rsidR="00863355" w:rsidRDefault="00863355">
            <w:pPr>
              <w:rPr>
                <w:b/>
              </w:rPr>
            </w:pPr>
          </w:p>
        </w:tc>
        <w:tc>
          <w:tcPr>
            <w:tcW w:w="827" w:type="dxa"/>
          </w:tcPr>
          <w:p w:rsidR="00863355" w:rsidRDefault="00863355">
            <w:pPr>
              <w:jc w:val="center"/>
              <w:rPr>
                <w:b/>
              </w:rPr>
            </w:pPr>
            <w:r>
              <w:rPr>
                <w:b/>
              </w:rPr>
              <w:t>ЛЗ</w:t>
            </w:r>
          </w:p>
        </w:tc>
        <w:tc>
          <w:tcPr>
            <w:tcW w:w="958" w:type="dxa"/>
          </w:tcPr>
          <w:p w:rsidR="00863355" w:rsidRDefault="00863355">
            <w:pPr>
              <w:jc w:val="center"/>
              <w:rPr>
                <w:b/>
              </w:rPr>
            </w:pPr>
            <w:r>
              <w:rPr>
                <w:b/>
              </w:rPr>
              <w:t>ПЗ</w:t>
            </w:r>
          </w:p>
        </w:tc>
        <w:tc>
          <w:tcPr>
            <w:tcW w:w="821" w:type="dxa"/>
          </w:tcPr>
          <w:p w:rsidR="00863355" w:rsidRDefault="00863355">
            <w:pPr>
              <w:rPr>
                <w:b/>
              </w:rPr>
            </w:pPr>
            <w:r>
              <w:rPr>
                <w:b/>
              </w:rPr>
              <w:t>ЛабЗ</w:t>
            </w:r>
          </w:p>
        </w:tc>
        <w:tc>
          <w:tcPr>
            <w:tcW w:w="1343" w:type="dxa"/>
          </w:tcPr>
          <w:p w:rsidR="00863355" w:rsidRDefault="00863355">
            <w:pPr>
              <w:rPr>
                <w:b/>
              </w:rPr>
            </w:pPr>
            <w:r>
              <w:rPr>
                <w:b/>
              </w:rPr>
              <w:t>Зачет с оценкой</w:t>
            </w:r>
          </w:p>
        </w:tc>
        <w:tc>
          <w:tcPr>
            <w:tcW w:w="2517" w:type="dxa"/>
            <w:vMerge/>
            <w:vAlign w:val="center"/>
          </w:tcPr>
          <w:p w:rsidR="00863355" w:rsidRDefault="00863355">
            <w:pPr>
              <w:rPr>
                <w:b/>
              </w:rPr>
            </w:pPr>
          </w:p>
        </w:tc>
      </w:tr>
      <w:tr w:rsidR="00863355" w:rsidTr="008E320F">
        <w:tc>
          <w:tcPr>
            <w:tcW w:w="642" w:type="dxa"/>
          </w:tcPr>
          <w:p w:rsidR="00863355" w:rsidRPr="005E0658" w:rsidRDefault="00863355">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747" w:type="dxa"/>
          </w:tcPr>
          <w:p w:rsidR="00863355" w:rsidRPr="005870FA" w:rsidRDefault="00863355">
            <w:r w:rsidRPr="005870FA">
              <w:t>Психопрофилактика как направление деятельн</w:t>
            </w:r>
            <w:r w:rsidRPr="005870FA">
              <w:t>о</w:t>
            </w:r>
            <w:r w:rsidRPr="005870FA">
              <w:t>сти практического пс</w:t>
            </w:r>
            <w:r w:rsidRPr="005870FA">
              <w:t>и</w:t>
            </w:r>
            <w:r w:rsidRPr="005870FA">
              <w:t>холога образования</w:t>
            </w:r>
          </w:p>
        </w:tc>
        <w:tc>
          <w:tcPr>
            <w:tcW w:w="827" w:type="dxa"/>
          </w:tcPr>
          <w:p w:rsidR="00863355" w:rsidRDefault="00863355">
            <w:pPr>
              <w:jc w:val="center"/>
            </w:pPr>
            <w:r>
              <w:t>2</w:t>
            </w:r>
          </w:p>
        </w:tc>
        <w:tc>
          <w:tcPr>
            <w:tcW w:w="958" w:type="dxa"/>
          </w:tcPr>
          <w:p w:rsidR="00863355" w:rsidRDefault="00863355">
            <w:pPr>
              <w:jc w:val="center"/>
            </w:pPr>
            <w:r>
              <w:t>2</w:t>
            </w:r>
          </w:p>
        </w:tc>
        <w:tc>
          <w:tcPr>
            <w:tcW w:w="821" w:type="dxa"/>
          </w:tcPr>
          <w:p w:rsidR="00863355" w:rsidRDefault="00863355">
            <w:pPr>
              <w:jc w:val="center"/>
            </w:pPr>
          </w:p>
        </w:tc>
        <w:tc>
          <w:tcPr>
            <w:tcW w:w="1343" w:type="dxa"/>
          </w:tcPr>
          <w:p w:rsidR="00863355" w:rsidRDefault="00863355">
            <w:pPr>
              <w:jc w:val="center"/>
            </w:pPr>
          </w:p>
        </w:tc>
        <w:tc>
          <w:tcPr>
            <w:tcW w:w="2517" w:type="dxa"/>
          </w:tcPr>
          <w:p w:rsidR="00863355" w:rsidRDefault="00863355">
            <w:pPr>
              <w:jc w:val="center"/>
            </w:pPr>
            <w:r>
              <w:t>13</w:t>
            </w:r>
          </w:p>
        </w:tc>
      </w:tr>
      <w:tr w:rsidR="00863355" w:rsidTr="008E320F">
        <w:tc>
          <w:tcPr>
            <w:tcW w:w="642" w:type="dxa"/>
          </w:tcPr>
          <w:p w:rsidR="00863355" w:rsidRPr="005E0658" w:rsidRDefault="00863355">
            <w:pPr>
              <w:jc w:val="both"/>
            </w:pPr>
            <w:r w:rsidRPr="005E0658">
              <w:t>2.</w:t>
            </w:r>
          </w:p>
        </w:tc>
        <w:tc>
          <w:tcPr>
            <w:tcW w:w="2747" w:type="dxa"/>
          </w:tcPr>
          <w:p w:rsidR="00863355" w:rsidRPr="005870FA" w:rsidRDefault="00863355" w:rsidP="00C9388B">
            <w:r w:rsidRPr="005870FA">
              <w:t>Содержание</w:t>
            </w:r>
          </w:p>
          <w:p w:rsidR="00863355" w:rsidRPr="005870FA" w:rsidRDefault="00863355" w:rsidP="00C9388B">
            <w:r w:rsidRPr="005870FA">
              <w:t xml:space="preserve">психопрофилактической деятельности </w:t>
            </w:r>
          </w:p>
          <w:p w:rsidR="00863355" w:rsidRPr="005870FA" w:rsidRDefault="00863355" w:rsidP="00BA3A8F">
            <w:r w:rsidRPr="005870FA">
              <w:t>практического психол</w:t>
            </w:r>
            <w:r w:rsidRPr="005870FA">
              <w:t>о</w:t>
            </w:r>
            <w:r w:rsidRPr="005870FA">
              <w:t>га</w:t>
            </w:r>
            <w:r>
              <w:t xml:space="preserve"> </w:t>
            </w:r>
            <w:r w:rsidRPr="005870FA">
              <w:t>образования на ра</w:t>
            </w:r>
            <w:r w:rsidRPr="005870FA">
              <w:t>з</w:t>
            </w:r>
            <w:r w:rsidRPr="005870FA">
              <w:t>ных</w:t>
            </w:r>
            <w:r>
              <w:t xml:space="preserve"> </w:t>
            </w:r>
            <w:r w:rsidRPr="005870FA">
              <w:t>этапах онтогенеза</w:t>
            </w:r>
          </w:p>
        </w:tc>
        <w:tc>
          <w:tcPr>
            <w:tcW w:w="827" w:type="dxa"/>
          </w:tcPr>
          <w:p w:rsidR="00863355" w:rsidRDefault="00863355">
            <w:pPr>
              <w:jc w:val="center"/>
            </w:pPr>
            <w:r>
              <w:t>4</w:t>
            </w:r>
          </w:p>
        </w:tc>
        <w:tc>
          <w:tcPr>
            <w:tcW w:w="958" w:type="dxa"/>
          </w:tcPr>
          <w:p w:rsidR="00863355" w:rsidRDefault="00863355">
            <w:pPr>
              <w:jc w:val="center"/>
            </w:pPr>
            <w:r>
              <w:t>2</w:t>
            </w:r>
          </w:p>
        </w:tc>
        <w:tc>
          <w:tcPr>
            <w:tcW w:w="821" w:type="dxa"/>
          </w:tcPr>
          <w:p w:rsidR="00863355" w:rsidRDefault="00863355">
            <w:pPr>
              <w:jc w:val="center"/>
            </w:pPr>
          </w:p>
        </w:tc>
        <w:tc>
          <w:tcPr>
            <w:tcW w:w="1343" w:type="dxa"/>
          </w:tcPr>
          <w:p w:rsidR="00863355" w:rsidRDefault="00863355">
            <w:pPr>
              <w:jc w:val="center"/>
            </w:pPr>
          </w:p>
        </w:tc>
        <w:tc>
          <w:tcPr>
            <w:tcW w:w="2517" w:type="dxa"/>
          </w:tcPr>
          <w:p w:rsidR="00863355" w:rsidRDefault="00863355">
            <w:pPr>
              <w:jc w:val="center"/>
            </w:pPr>
            <w:r>
              <w:t>13</w:t>
            </w:r>
          </w:p>
        </w:tc>
      </w:tr>
      <w:tr w:rsidR="00863355" w:rsidTr="008E320F">
        <w:tc>
          <w:tcPr>
            <w:tcW w:w="642" w:type="dxa"/>
          </w:tcPr>
          <w:p w:rsidR="00863355" w:rsidRPr="005E0658" w:rsidRDefault="00863355">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747" w:type="dxa"/>
          </w:tcPr>
          <w:p w:rsidR="00863355" w:rsidRPr="005870FA" w:rsidRDefault="00863355" w:rsidP="000851DF">
            <w:r w:rsidRPr="005870FA">
              <w:t>Основы построения</w:t>
            </w:r>
          </w:p>
          <w:p w:rsidR="00863355" w:rsidRPr="005870FA" w:rsidRDefault="00863355" w:rsidP="000851DF">
            <w:r w:rsidRPr="005870FA">
              <w:t>развивающих программ для детей разных во</w:t>
            </w:r>
            <w:r w:rsidRPr="005870FA">
              <w:t>з</w:t>
            </w:r>
            <w:r w:rsidRPr="005870FA">
              <w:t>растов.</w:t>
            </w:r>
          </w:p>
        </w:tc>
        <w:tc>
          <w:tcPr>
            <w:tcW w:w="827" w:type="dxa"/>
          </w:tcPr>
          <w:p w:rsidR="00863355" w:rsidRDefault="00863355">
            <w:pPr>
              <w:jc w:val="center"/>
            </w:pPr>
            <w:r>
              <w:t>2</w:t>
            </w:r>
          </w:p>
        </w:tc>
        <w:tc>
          <w:tcPr>
            <w:tcW w:w="958" w:type="dxa"/>
          </w:tcPr>
          <w:p w:rsidR="00863355" w:rsidRDefault="00863355">
            <w:pPr>
              <w:jc w:val="center"/>
            </w:pPr>
            <w:r>
              <w:t>2</w:t>
            </w:r>
          </w:p>
        </w:tc>
        <w:tc>
          <w:tcPr>
            <w:tcW w:w="821" w:type="dxa"/>
          </w:tcPr>
          <w:p w:rsidR="00863355" w:rsidRDefault="00863355">
            <w:pPr>
              <w:jc w:val="center"/>
            </w:pPr>
          </w:p>
        </w:tc>
        <w:tc>
          <w:tcPr>
            <w:tcW w:w="1343" w:type="dxa"/>
          </w:tcPr>
          <w:p w:rsidR="00863355" w:rsidRDefault="00863355">
            <w:pPr>
              <w:jc w:val="center"/>
            </w:pPr>
          </w:p>
        </w:tc>
        <w:tc>
          <w:tcPr>
            <w:tcW w:w="2517" w:type="dxa"/>
          </w:tcPr>
          <w:p w:rsidR="00863355" w:rsidRDefault="00863355">
            <w:pPr>
              <w:jc w:val="center"/>
            </w:pPr>
            <w:r>
              <w:t>13</w:t>
            </w:r>
          </w:p>
        </w:tc>
      </w:tr>
      <w:tr w:rsidR="00863355" w:rsidTr="008E320F">
        <w:trPr>
          <w:trHeight w:val="705"/>
        </w:trPr>
        <w:tc>
          <w:tcPr>
            <w:tcW w:w="642" w:type="dxa"/>
          </w:tcPr>
          <w:p w:rsidR="00863355" w:rsidRPr="005E0658" w:rsidRDefault="00863355">
            <w:pPr>
              <w:pStyle w:val="af3"/>
              <w:jc w:val="both"/>
              <w:rPr>
                <w:rFonts w:ascii="Times New Roman" w:hAnsi="Times New Roman"/>
                <w:color w:val="auto"/>
                <w:sz w:val="24"/>
                <w:szCs w:val="24"/>
              </w:rPr>
            </w:pPr>
            <w:r w:rsidRPr="005E0658">
              <w:rPr>
                <w:rFonts w:ascii="Times New Roman" w:hAnsi="Times New Roman"/>
                <w:color w:val="auto"/>
                <w:sz w:val="24"/>
                <w:szCs w:val="24"/>
              </w:rPr>
              <w:t>4.</w:t>
            </w:r>
          </w:p>
        </w:tc>
        <w:tc>
          <w:tcPr>
            <w:tcW w:w="2747" w:type="dxa"/>
          </w:tcPr>
          <w:p w:rsidR="00863355" w:rsidRPr="005870FA" w:rsidRDefault="00863355">
            <w:r w:rsidRPr="005870FA">
              <w:t>Психопрофилактика в работе с педагогич</w:t>
            </w:r>
            <w:r w:rsidRPr="005870FA">
              <w:t>е</w:t>
            </w:r>
            <w:r w:rsidRPr="005870FA">
              <w:t>ским коллективом обр</w:t>
            </w:r>
            <w:r w:rsidRPr="005870FA">
              <w:t>а</w:t>
            </w:r>
            <w:r w:rsidRPr="005870FA">
              <w:t>зовательного учрежд</w:t>
            </w:r>
            <w:r w:rsidRPr="005870FA">
              <w:t>е</w:t>
            </w:r>
            <w:r w:rsidRPr="005870FA">
              <w:t>ния</w:t>
            </w:r>
          </w:p>
        </w:tc>
        <w:tc>
          <w:tcPr>
            <w:tcW w:w="827" w:type="dxa"/>
          </w:tcPr>
          <w:p w:rsidR="00863355" w:rsidRDefault="00863355">
            <w:pPr>
              <w:jc w:val="center"/>
            </w:pPr>
            <w:r>
              <w:t>2</w:t>
            </w:r>
          </w:p>
        </w:tc>
        <w:tc>
          <w:tcPr>
            <w:tcW w:w="958" w:type="dxa"/>
          </w:tcPr>
          <w:p w:rsidR="00863355" w:rsidRDefault="00863355">
            <w:pPr>
              <w:jc w:val="center"/>
            </w:pPr>
            <w:r>
              <w:t>2</w:t>
            </w:r>
          </w:p>
        </w:tc>
        <w:tc>
          <w:tcPr>
            <w:tcW w:w="821" w:type="dxa"/>
          </w:tcPr>
          <w:p w:rsidR="00863355" w:rsidRDefault="00863355">
            <w:pPr>
              <w:jc w:val="center"/>
            </w:pPr>
          </w:p>
        </w:tc>
        <w:tc>
          <w:tcPr>
            <w:tcW w:w="1343" w:type="dxa"/>
          </w:tcPr>
          <w:p w:rsidR="00863355" w:rsidRDefault="00863355">
            <w:pPr>
              <w:jc w:val="center"/>
            </w:pPr>
          </w:p>
        </w:tc>
        <w:tc>
          <w:tcPr>
            <w:tcW w:w="2517" w:type="dxa"/>
          </w:tcPr>
          <w:p w:rsidR="00863355" w:rsidRDefault="00863355">
            <w:pPr>
              <w:jc w:val="center"/>
            </w:pPr>
            <w:r>
              <w:t>13</w:t>
            </w:r>
          </w:p>
        </w:tc>
      </w:tr>
      <w:tr w:rsidR="00863355" w:rsidTr="008E320F">
        <w:tc>
          <w:tcPr>
            <w:tcW w:w="642" w:type="dxa"/>
          </w:tcPr>
          <w:p w:rsidR="00863355" w:rsidRDefault="00863355">
            <w:pPr>
              <w:pStyle w:val="af3"/>
              <w:jc w:val="both"/>
            </w:pPr>
          </w:p>
        </w:tc>
        <w:tc>
          <w:tcPr>
            <w:tcW w:w="2747" w:type="dxa"/>
          </w:tcPr>
          <w:p w:rsidR="00863355" w:rsidRDefault="00863355">
            <w:pPr>
              <w:jc w:val="both"/>
            </w:pPr>
            <w:r>
              <w:t>Промежуточная атт</w:t>
            </w:r>
            <w:r>
              <w:t>е</w:t>
            </w:r>
            <w:r>
              <w:t>стация</w:t>
            </w:r>
          </w:p>
        </w:tc>
        <w:tc>
          <w:tcPr>
            <w:tcW w:w="827" w:type="dxa"/>
          </w:tcPr>
          <w:p w:rsidR="00863355" w:rsidRDefault="00863355" w:rsidP="003A5A05">
            <w:pPr>
              <w:jc w:val="center"/>
            </w:pPr>
          </w:p>
        </w:tc>
        <w:tc>
          <w:tcPr>
            <w:tcW w:w="958" w:type="dxa"/>
          </w:tcPr>
          <w:p w:rsidR="00863355" w:rsidRDefault="00863355">
            <w:pPr>
              <w:jc w:val="center"/>
            </w:pPr>
          </w:p>
        </w:tc>
        <w:tc>
          <w:tcPr>
            <w:tcW w:w="821" w:type="dxa"/>
          </w:tcPr>
          <w:p w:rsidR="00863355" w:rsidRDefault="00863355">
            <w:pPr>
              <w:jc w:val="center"/>
            </w:pPr>
          </w:p>
        </w:tc>
        <w:tc>
          <w:tcPr>
            <w:tcW w:w="1343" w:type="dxa"/>
          </w:tcPr>
          <w:p w:rsidR="00863355" w:rsidRDefault="00863355">
            <w:pPr>
              <w:jc w:val="center"/>
            </w:pPr>
          </w:p>
        </w:tc>
        <w:tc>
          <w:tcPr>
            <w:tcW w:w="2517" w:type="dxa"/>
          </w:tcPr>
          <w:p w:rsidR="00863355" w:rsidRDefault="00863355">
            <w:pPr>
              <w:jc w:val="center"/>
            </w:pPr>
          </w:p>
        </w:tc>
      </w:tr>
      <w:tr w:rsidR="00863355" w:rsidTr="008E320F">
        <w:tc>
          <w:tcPr>
            <w:tcW w:w="642" w:type="dxa"/>
          </w:tcPr>
          <w:p w:rsidR="00863355" w:rsidRDefault="00863355">
            <w:pPr>
              <w:pStyle w:val="af3"/>
              <w:jc w:val="both"/>
            </w:pPr>
          </w:p>
        </w:tc>
        <w:tc>
          <w:tcPr>
            <w:tcW w:w="2747" w:type="dxa"/>
          </w:tcPr>
          <w:p w:rsidR="00863355" w:rsidRPr="00F4508A" w:rsidRDefault="00863355">
            <w:pPr>
              <w:jc w:val="both"/>
              <w:rPr>
                <w:b/>
              </w:rPr>
            </w:pPr>
            <w:r w:rsidRPr="00F4508A">
              <w:rPr>
                <w:b/>
              </w:rPr>
              <w:t xml:space="preserve">Итого </w:t>
            </w:r>
          </w:p>
        </w:tc>
        <w:tc>
          <w:tcPr>
            <w:tcW w:w="827" w:type="dxa"/>
          </w:tcPr>
          <w:p w:rsidR="00863355" w:rsidRPr="00F4508A" w:rsidRDefault="00863355">
            <w:pPr>
              <w:jc w:val="center"/>
              <w:rPr>
                <w:b/>
              </w:rPr>
            </w:pPr>
            <w:r w:rsidRPr="00F4508A">
              <w:rPr>
                <w:b/>
              </w:rPr>
              <w:t>10</w:t>
            </w:r>
          </w:p>
        </w:tc>
        <w:tc>
          <w:tcPr>
            <w:tcW w:w="958" w:type="dxa"/>
          </w:tcPr>
          <w:p w:rsidR="00863355" w:rsidRPr="00F4508A" w:rsidRDefault="00863355">
            <w:pPr>
              <w:jc w:val="center"/>
              <w:rPr>
                <w:b/>
              </w:rPr>
            </w:pPr>
            <w:r w:rsidRPr="00F4508A">
              <w:rPr>
                <w:b/>
              </w:rPr>
              <w:t>8</w:t>
            </w:r>
          </w:p>
        </w:tc>
        <w:tc>
          <w:tcPr>
            <w:tcW w:w="821" w:type="dxa"/>
          </w:tcPr>
          <w:p w:rsidR="00863355" w:rsidRPr="00F4508A" w:rsidRDefault="00863355">
            <w:pPr>
              <w:jc w:val="center"/>
              <w:rPr>
                <w:b/>
              </w:rPr>
            </w:pPr>
          </w:p>
        </w:tc>
        <w:tc>
          <w:tcPr>
            <w:tcW w:w="1343" w:type="dxa"/>
          </w:tcPr>
          <w:p w:rsidR="00863355" w:rsidRPr="00F4508A" w:rsidRDefault="00863355">
            <w:pPr>
              <w:jc w:val="center"/>
              <w:rPr>
                <w:b/>
              </w:rPr>
            </w:pPr>
          </w:p>
        </w:tc>
        <w:tc>
          <w:tcPr>
            <w:tcW w:w="2517" w:type="dxa"/>
          </w:tcPr>
          <w:p w:rsidR="00863355" w:rsidRPr="00F4508A" w:rsidRDefault="00863355">
            <w:pPr>
              <w:jc w:val="center"/>
              <w:rPr>
                <w:b/>
              </w:rPr>
            </w:pPr>
            <w:r w:rsidRPr="00F4508A">
              <w:rPr>
                <w:b/>
              </w:rPr>
              <w:t>52</w:t>
            </w:r>
          </w:p>
        </w:tc>
      </w:tr>
    </w:tbl>
    <w:p w:rsidR="00863355" w:rsidRDefault="00863355" w:rsidP="007217DA">
      <w:pPr>
        <w:ind w:left="360"/>
        <w:jc w:val="both"/>
      </w:pPr>
      <w:r>
        <w:rPr>
          <w:lang w:val="en-US"/>
        </w:rPr>
        <w:t xml:space="preserve">*- </w:t>
      </w:r>
      <w:r>
        <w:t>в интерактивной форме</w:t>
      </w:r>
    </w:p>
    <w:p w:rsidR="00863355" w:rsidRDefault="00863355" w:rsidP="007217DA">
      <w:pPr>
        <w:ind w:left="360"/>
        <w:jc w:val="both"/>
      </w:pPr>
    </w:p>
    <w:p w:rsidR="00863355" w:rsidRPr="002B3137" w:rsidRDefault="00863355" w:rsidP="00560ACB">
      <w:pPr>
        <w:pStyle w:val="af3"/>
        <w:widowControl w:val="0"/>
        <w:numPr>
          <w:ilvl w:val="2"/>
          <w:numId w:val="4"/>
        </w:numPr>
        <w:autoSpaceDE w:val="0"/>
        <w:autoSpaceDN w:val="0"/>
        <w:adjustRightInd w:val="0"/>
        <w:spacing w:after="0"/>
        <w:contextualSpacing/>
        <w:jc w:val="both"/>
        <w:rPr>
          <w:rFonts w:ascii="Times New Roman" w:hAnsi="Times New Roman"/>
          <w:b/>
          <w:color w:val="auto"/>
          <w:sz w:val="24"/>
          <w:szCs w:val="24"/>
        </w:rPr>
      </w:pPr>
      <w:r w:rsidRPr="002B3137">
        <w:rPr>
          <w:rFonts w:ascii="Times New Roman" w:hAnsi="Times New Roman"/>
          <w:b/>
          <w:color w:val="auto"/>
          <w:sz w:val="24"/>
          <w:szCs w:val="24"/>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2"/>
        <w:gridCol w:w="2747"/>
        <w:gridCol w:w="827"/>
        <w:gridCol w:w="958"/>
        <w:gridCol w:w="821"/>
        <w:gridCol w:w="1343"/>
        <w:gridCol w:w="2517"/>
      </w:tblGrid>
      <w:tr w:rsidR="00863355" w:rsidTr="008E320F">
        <w:tc>
          <w:tcPr>
            <w:tcW w:w="642" w:type="dxa"/>
            <w:vMerge w:val="restart"/>
          </w:tcPr>
          <w:p w:rsidR="00863355" w:rsidRDefault="00863355" w:rsidP="008E320F">
            <w:pPr>
              <w:jc w:val="center"/>
              <w:rPr>
                <w:b/>
              </w:rPr>
            </w:pPr>
          </w:p>
          <w:p w:rsidR="00863355" w:rsidRDefault="00863355" w:rsidP="008E320F">
            <w:pPr>
              <w:jc w:val="center"/>
              <w:rPr>
                <w:b/>
              </w:rPr>
            </w:pPr>
            <w:r>
              <w:rPr>
                <w:b/>
              </w:rPr>
              <w:t>№ п/п</w:t>
            </w:r>
          </w:p>
        </w:tc>
        <w:tc>
          <w:tcPr>
            <w:tcW w:w="2747" w:type="dxa"/>
            <w:vMerge w:val="restart"/>
          </w:tcPr>
          <w:p w:rsidR="00863355" w:rsidRDefault="00863355" w:rsidP="008E320F">
            <w:pPr>
              <w:jc w:val="center"/>
              <w:rPr>
                <w:b/>
              </w:rPr>
            </w:pPr>
          </w:p>
          <w:p w:rsidR="00863355" w:rsidRDefault="00863355" w:rsidP="008E320F">
            <w:pPr>
              <w:jc w:val="center"/>
              <w:rPr>
                <w:b/>
              </w:rPr>
            </w:pPr>
            <w:r>
              <w:rPr>
                <w:b/>
              </w:rPr>
              <w:t>Раздел/тема</w:t>
            </w:r>
          </w:p>
        </w:tc>
        <w:tc>
          <w:tcPr>
            <w:tcW w:w="6466" w:type="dxa"/>
            <w:gridSpan w:val="5"/>
          </w:tcPr>
          <w:p w:rsidR="00863355" w:rsidRDefault="00863355" w:rsidP="008E320F">
            <w:pPr>
              <w:jc w:val="center"/>
              <w:rPr>
                <w:b/>
              </w:rPr>
            </w:pPr>
            <w:r>
              <w:rPr>
                <w:b/>
              </w:rPr>
              <w:t>Виды учебной работы (в часах)</w:t>
            </w:r>
          </w:p>
        </w:tc>
      </w:tr>
      <w:tr w:rsidR="00863355" w:rsidTr="008E320F">
        <w:tc>
          <w:tcPr>
            <w:tcW w:w="642" w:type="dxa"/>
            <w:vMerge/>
            <w:vAlign w:val="center"/>
          </w:tcPr>
          <w:p w:rsidR="00863355" w:rsidRDefault="00863355" w:rsidP="008E320F">
            <w:pPr>
              <w:rPr>
                <w:b/>
              </w:rPr>
            </w:pPr>
          </w:p>
        </w:tc>
        <w:tc>
          <w:tcPr>
            <w:tcW w:w="2747" w:type="dxa"/>
            <w:vMerge/>
            <w:vAlign w:val="center"/>
          </w:tcPr>
          <w:p w:rsidR="00863355" w:rsidRDefault="00863355" w:rsidP="008E320F">
            <w:pPr>
              <w:rPr>
                <w:b/>
              </w:rPr>
            </w:pPr>
          </w:p>
        </w:tc>
        <w:tc>
          <w:tcPr>
            <w:tcW w:w="3949" w:type="dxa"/>
            <w:gridSpan w:val="4"/>
          </w:tcPr>
          <w:p w:rsidR="00863355" w:rsidRDefault="00863355" w:rsidP="008E320F">
            <w:pPr>
              <w:jc w:val="center"/>
              <w:rPr>
                <w:b/>
              </w:rPr>
            </w:pPr>
            <w:r>
              <w:rPr>
                <w:b/>
              </w:rPr>
              <w:t>Аудиторная работа</w:t>
            </w:r>
          </w:p>
        </w:tc>
        <w:tc>
          <w:tcPr>
            <w:tcW w:w="2517" w:type="dxa"/>
            <w:vMerge w:val="restart"/>
          </w:tcPr>
          <w:p w:rsidR="00863355" w:rsidRDefault="00863355" w:rsidP="008E320F">
            <w:pPr>
              <w:jc w:val="center"/>
              <w:rPr>
                <w:b/>
              </w:rPr>
            </w:pPr>
            <w:r>
              <w:rPr>
                <w:b/>
              </w:rPr>
              <w:t>Самостоятельная работа</w:t>
            </w:r>
          </w:p>
        </w:tc>
      </w:tr>
      <w:tr w:rsidR="00863355" w:rsidTr="008E320F">
        <w:tc>
          <w:tcPr>
            <w:tcW w:w="642" w:type="dxa"/>
            <w:vMerge/>
            <w:vAlign w:val="center"/>
          </w:tcPr>
          <w:p w:rsidR="00863355" w:rsidRDefault="00863355" w:rsidP="008E320F">
            <w:pPr>
              <w:rPr>
                <w:b/>
              </w:rPr>
            </w:pPr>
          </w:p>
        </w:tc>
        <w:tc>
          <w:tcPr>
            <w:tcW w:w="2747" w:type="dxa"/>
            <w:vMerge/>
            <w:vAlign w:val="center"/>
          </w:tcPr>
          <w:p w:rsidR="00863355" w:rsidRDefault="00863355" w:rsidP="008E320F">
            <w:pPr>
              <w:rPr>
                <w:b/>
              </w:rPr>
            </w:pPr>
          </w:p>
        </w:tc>
        <w:tc>
          <w:tcPr>
            <w:tcW w:w="827" w:type="dxa"/>
          </w:tcPr>
          <w:p w:rsidR="00863355" w:rsidRDefault="00863355" w:rsidP="008E320F">
            <w:pPr>
              <w:jc w:val="center"/>
              <w:rPr>
                <w:b/>
              </w:rPr>
            </w:pPr>
            <w:r>
              <w:rPr>
                <w:b/>
              </w:rPr>
              <w:t>ЛЗ</w:t>
            </w:r>
          </w:p>
        </w:tc>
        <w:tc>
          <w:tcPr>
            <w:tcW w:w="958" w:type="dxa"/>
          </w:tcPr>
          <w:p w:rsidR="00863355" w:rsidRDefault="00863355" w:rsidP="008E320F">
            <w:pPr>
              <w:jc w:val="center"/>
              <w:rPr>
                <w:b/>
              </w:rPr>
            </w:pPr>
            <w:r>
              <w:rPr>
                <w:b/>
              </w:rPr>
              <w:t>ПЗ</w:t>
            </w:r>
          </w:p>
        </w:tc>
        <w:tc>
          <w:tcPr>
            <w:tcW w:w="821" w:type="dxa"/>
          </w:tcPr>
          <w:p w:rsidR="00863355" w:rsidRDefault="00863355" w:rsidP="008E320F">
            <w:pPr>
              <w:rPr>
                <w:b/>
              </w:rPr>
            </w:pPr>
            <w:r>
              <w:rPr>
                <w:b/>
              </w:rPr>
              <w:t>ЛабЗ</w:t>
            </w:r>
          </w:p>
        </w:tc>
        <w:tc>
          <w:tcPr>
            <w:tcW w:w="1343" w:type="dxa"/>
          </w:tcPr>
          <w:p w:rsidR="00863355" w:rsidRDefault="00863355" w:rsidP="008E320F">
            <w:pPr>
              <w:rPr>
                <w:b/>
              </w:rPr>
            </w:pPr>
            <w:r>
              <w:rPr>
                <w:b/>
              </w:rPr>
              <w:t>Зачет с оценкой</w:t>
            </w:r>
          </w:p>
        </w:tc>
        <w:tc>
          <w:tcPr>
            <w:tcW w:w="2517" w:type="dxa"/>
            <w:vMerge/>
            <w:vAlign w:val="center"/>
          </w:tcPr>
          <w:p w:rsidR="00863355" w:rsidRDefault="00863355" w:rsidP="008E320F">
            <w:pPr>
              <w:rPr>
                <w:b/>
              </w:rPr>
            </w:pPr>
          </w:p>
        </w:tc>
      </w:tr>
      <w:tr w:rsidR="00863355" w:rsidTr="008E320F">
        <w:tc>
          <w:tcPr>
            <w:tcW w:w="642" w:type="dxa"/>
          </w:tcPr>
          <w:p w:rsidR="00863355" w:rsidRPr="005E0658" w:rsidRDefault="00863355" w:rsidP="008E320F">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747" w:type="dxa"/>
          </w:tcPr>
          <w:p w:rsidR="00863355" w:rsidRPr="005870FA" w:rsidRDefault="00863355" w:rsidP="008E320F">
            <w:r w:rsidRPr="005870FA">
              <w:t>Психопрофилактика как направление деятельн</w:t>
            </w:r>
            <w:r w:rsidRPr="005870FA">
              <w:t>о</w:t>
            </w:r>
            <w:r w:rsidRPr="005870FA">
              <w:t>сти практического пс</w:t>
            </w:r>
            <w:r w:rsidRPr="005870FA">
              <w:t>и</w:t>
            </w:r>
            <w:r w:rsidRPr="005870FA">
              <w:t>холога образования</w:t>
            </w:r>
          </w:p>
        </w:tc>
        <w:tc>
          <w:tcPr>
            <w:tcW w:w="827" w:type="dxa"/>
          </w:tcPr>
          <w:p w:rsidR="00863355" w:rsidRDefault="00863355" w:rsidP="008E320F">
            <w:pPr>
              <w:jc w:val="center"/>
            </w:pPr>
            <w:r>
              <w:t>2</w:t>
            </w:r>
          </w:p>
        </w:tc>
        <w:tc>
          <w:tcPr>
            <w:tcW w:w="958" w:type="dxa"/>
          </w:tcPr>
          <w:p w:rsidR="00863355" w:rsidRDefault="00863355" w:rsidP="008E320F">
            <w:pPr>
              <w:jc w:val="center"/>
            </w:pPr>
          </w:p>
        </w:tc>
        <w:tc>
          <w:tcPr>
            <w:tcW w:w="821" w:type="dxa"/>
          </w:tcPr>
          <w:p w:rsidR="00863355" w:rsidRDefault="00863355" w:rsidP="008E320F">
            <w:pPr>
              <w:jc w:val="center"/>
            </w:pPr>
          </w:p>
        </w:tc>
        <w:tc>
          <w:tcPr>
            <w:tcW w:w="1343" w:type="dxa"/>
          </w:tcPr>
          <w:p w:rsidR="00863355" w:rsidRDefault="00863355" w:rsidP="008E320F">
            <w:pPr>
              <w:jc w:val="center"/>
            </w:pPr>
          </w:p>
        </w:tc>
        <w:tc>
          <w:tcPr>
            <w:tcW w:w="2517" w:type="dxa"/>
          </w:tcPr>
          <w:p w:rsidR="00863355" w:rsidRDefault="00863355" w:rsidP="008E320F">
            <w:pPr>
              <w:jc w:val="center"/>
            </w:pPr>
            <w:r>
              <w:t>14</w:t>
            </w:r>
          </w:p>
        </w:tc>
      </w:tr>
      <w:tr w:rsidR="00863355" w:rsidTr="008E320F">
        <w:tc>
          <w:tcPr>
            <w:tcW w:w="642" w:type="dxa"/>
          </w:tcPr>
          <w:p w:rsidR="00863355" w:rsidRPr="005E0658" w:rsidRDefault="00863355" w:rsidP="008E320F">
            <w:pPr>
              <w:jc w:val="both"/>
            </w:pPr>
            <w:r w:rsidRPr="005E0658">
              <w:t>2.</w:t>
            </w:r>
          </w:p>
        </w:tc>
        <w:tc>
          <w:tcPr>
            <w:tcW w:w="2747" w:type="dxa"/>
          </w:tcPr>
          <w:p w:rsidR="00863355" w:rsidRPr="005870FA" w:rsidRDefault="00863355" w:rsidP="008E320F">
            <w:r w:rsidRPr="005870FA">
              <w:t>Содержание</w:t>
            </w:r>
          </w:p>
          <w:p w:rsidR="00863355" w:rsidRPr="005870FA" w:rsidRDefault="00863355" w:rsidP="008E320F">
            <w:r w:rsidRPr="005870FA">
              <w:t xml:space="preserve">психопрофилактической деятельности </w:t>
            </w:r>
          </w:p>
          <w:p w:rsidR="00863355" w:rsidRPr="005870FA" w:rsidRDefault="00863355" w:rsidP="00BA3A8F">
            <w:r w:rsidRPr="005870FA">
              <w:t>практического психол</w:t>
            </w:r>
            <w:r w:rsidRPr="005870FA">
              <w:t>о</w:t>
            </w:r>
            <w:r w:rsidRPr="005870FA">
              <w:t>га</w:t>
            </w:r>
            <w:r>
              <w:t xml:space="preserve"> </w:t>
            </w:r>
            <w:r w:rsidRPr="005870FA">
              <w:t>образования на ра</w:t>
            </w:r>
            <w:r w:rsidRPr="005870FA">
              <w:t>з</w:t>
            </w:r>
            <w:r w:rsidRPr="005870FA">
              <w:t>ных</w:t>
            </w:r>
            <w:r>
              <w:t xml:space="preserve"> </w:t>
            </w:r>
            <w:r w:rsidRPr="005870FA">
              <w:t>этапах онтогенеза</w:t>
            </w:r>
          </w:p>
        </w:tc>
        <w:tc>
          <w:tcPr>
            <w:tcW w:w="827" w:type="dxa"/>
          </w:tcPr>
          <w:p w:rsidR="00863355" w:rsidRDefault="00863355" w:rsidP="008E320F">
            <w:pPr>
              <w:jc w:val="center"/>
            </w:pPr>
            <w:r>
              <w:t>2</w:t>
            </w:r>
          </w:p>
        </w:tc>
        <w:tc>
          <w:tcPr>
            <w:tcW w:w="958" w:type="dxa"/>
          </w:tcPr>
          <w:p w:rsidR="00863355" w:rsidRDefault="00863355" w:rsidP="008E320F">
            <w:pPr>
              <w:jc w:val="center"/>
            </w:pPr>
            <w:r>
              <w:t>2</w:t>
            </w:r>
          </w:p>
        </w:tc>
        <w:tc>
          <w:tcPr>
            <w:tcW w:w="821" w:type="dxa"/>
          </w:tcPr>
          <w:p w:rsidR="00863355" w:rsidRDefault="00863355" w:rsidP="008E320F">
            <w:pPr>
              <w:jc w:val="center"/>
            </w:pPr>
          </w:p>
        </w:tc>
        <w:tc>
          <w:tcPr>
            <w:tcW w:w="1343" w:type="dxa"/>
          </w:tcPr>
          <w:p w:rsidR="00863355" w:rsidRDefault="00863355" w:rsidP="008E320F">
            <w:pPr>
              <w:jc w:val="center"/>
            </w:pPr>
          </w:p>
        </w:tc>
        <w:tc>
          <w:tcPr>
            <w:tcW w:w="2517" w:type="dxa"/>
          </w:tcPr>
          <w:p w:rsidR="00863355" w:rsidRDefault="00863355" w:rsidP="008E320F">
            <w:pPr>
              <w:jc w:val="center"/>
            </w:pPr>
            <w:r>
              <w:t>14</w:t>
            </w:r>
          </w:p>
        </w:tc>
      </w:tr>
      <w:tr w:rsidR="00863355" w:rsidTr="008E320F">
        <w:tc>
          <w:tcPr>
            <w:tcW w:w="642" w:type="dxa"/>
          </w:tcPr>
          <w:p w:rsidR="00863355" w:rsidRPr="005E0658" w:rsidRDefault="00863355" w:rsidP="008E320F">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747" w:type="dxa"/>
          </w:tcPr>
          <w:p w:rsidR="00863355" w:rsidRPr="005870FA" w:rsidRDefault="00863355" w:rsidP="008E320F">
            <w:r w:rsidRPr="005870FA">
              <w:t>Основы построения</w:t>
            </w:r>
          </w:p>
          <w:p w:rsidR="00863355" w:rsidRPr="005870FA" w:rsidRDefault="00863355" w:rsidP="008E320F">
            <w:r w:rsidRPr="005870FA">
              <w:t>развивающих программ для детей разных во</w:t>
            </w:r>
            <w:r w:rsidRPr="005870FA">
              <w:t>з</w:t>
            </w:r>
            <w:r w:rsidRPr="005870FA">
              <w:t>растов.</w:t>
            </w:r>
          </w:p>
        </w:tc>
        <w:tc>
          <w:tcPr>
            <w:tcW w:w="827" w:type="dxa"/>
          </w:tcPr>
          <w:p w:rsidR="00863355" w:rsidRDefault="00863355" w:rsidP="008E320F">
            <w:pPr>
              <w:jc w:val="center"/>
            </w:pPr>
            <w:r>
              <w:t>2</w:t>
            </w:r>
          </w:p>
        </w:tc>
        <w:tc>
          <w:tcPr>
            <w:tcW w:w="958" w:type="dxa"/>
          </w:tcPr>
          <w:p w:rsidR="00863355" w:rsidRDefault="00863355" w:rsidP="008E320F">
            <w:pPr>
              <w:jc w:val="center"/>
            </w:pPr>
            <w:r>
              <w:t>2</w:t>
            </w:r>
          </w:p>
        </w:tc>
        <w:tc>
          <w:tcPr>
            <w:tcW w:w="821" w:type="dxa"/>
          </w:tcPr>
          <w:p w:rsidR="00863355" w:rsidRDefault="00863355" w:rsidP="008E320F">
            <w:pPr>
              <w:jc w:val="center"/>
            </w:pPr>
          </w:p>
        </w:tc>
        <w:tc>
          <w:tcPr>
            <w:tcW w:w="1343" w:type="dxa"/>
          </w:tcPr>
          <w:p w:rsidR="00863355" w:rsidRDefault="00863355" w:rsidP="008E320F">
            <w:pPr>
              <w:jc w:val="center"/>
            </w:pPr>
          </w:p>
        </w:tc>
        <w:tc>
          <w:tcPr>
            <w:tcW w:w="2517" w:type="dxa"/>
          </w:tcPr>
          <w:p w:rsidR="00863355" w:rsidRDefault="00863355" w:rsidP="008E320F">
            <w:pPr>
              <w:jc w:val="center"/>
            </w:pPr>
            <w:r>
              <w:t>14</w:t>
            </w:r>
          </w:p>
        </w:tc>
      </w:tr>
      <w:tr w:rsidR="00863355" w:rsidTr="008E320F">
        <w:trPr>
          <w:trHeight w:val="705"/>
        </w:trPr>
        <w:tc>
          <w:tcPr>
            <w:tcW w:w="642" w:type="dxa"/>
          </w:tcPr>
          <w:p w:rsidR="00863355" w:rsidRPr="005E0658" w:rsidRDefault="00863355" w:rsidP="008E320F">
            <w:pPr>
              <w:pStyle w:val="af3"/>
              <w:jc w:val="both"/>
              <w:rPr>
                <w:rFonts w:ascii="Times New Roman" w:hAnsi="Times New Roman"/>
                <w:color w:val="auto"/>
                <w:sz w:val="24"/>
                <w:szCs w:val="24"/>
              </w:rPr>
            </w:pPr>
            <w:r w:rsidRPr="005E0658">
              <w:rPr>
                <w:rFonts w:ascii="Times New Roman" w:hAnsi="Times New Roman"/>
                <w:color w:val="auto"/>
                <w:sz w:val="24"/>
                <w:szCs w:val="24"/>
              </w:rPr>
              <w:t>4.</w:t>
            </w:r>
          </w:p>
        </w:tc>
        <w:tc>
          <w:tcPr>
            <w:tcW w:w="2747" w:type="dxa"/>
          </w:tcPr>
          <w:p w:rsidR="00863355" w:rsidRPr="005870FA" w:rsidRDefault="00863355" w:rsidP="008E320F">
            <w:r w:rsidRPr="005870FA">
              <w:t>Психопрофилактика в работе с педагогич</w:t>
            </w:r>
            <w:r w:rsidRPr="005870FA">
              <w:t>е</w:t>
            </w:r>
            <w:r w:rsidRPr="005870FA">
              <w:t>ским коллективом обр</w:t>
            </w:r>
            <w:r w:rsidRPr="005870FA">
              <w:t>а</w:t>
            </w:r>
            <w:r w:rsidRPr="005870FA">
              <w:t>зовательного учрежд</w:t>
            </w:r>
            <w:r w:rsidRPr="005870FA">
              <w:t>е</w:t>
            </w:r>
            <w:r w:rsidRPr="005870FA">
              <w:t>ния</w:t>
            </w:r>
          </w:p>
        </w:tc>
        <w:tc>
          <w:tcPr>
            <w:tcW w:w="827" w:type="dxa"/>
          </w:tcPr>
          <w:p w:rsidR="00863355" w:rsidRDefault="00863355" w:rsidP="008E320F">
            <w:pPr>
              <w:jc w:val="center"/>
            </w:pPr>
          </w:p>
        </w:tc>
        <w:tc>
          <w:tcPr>
            <w:tcW w:w="958" w:type="dxa"/>
          </w:tcPr>
          <w:p w:rsidR="00863355" w:rsidRDefault="00863355" w:rsidP="008E320F">
            <w:pPr>
              <w:jc w:val="center"/>
            </w:pPr>
            <w:r>
              <w:t>2</w:t>
            </w:r>
          </w:p>
        </w:tc>
        <w:tc>
          <w:tcPr>
            <w:tcW w:w="821" w:type="dxa"/>
          </w:tcPr>
          <w:p w:rsidR="00863355" w:rsidRDefault="00863355" w:rsidP="008E320F">
            <w:pPr>
              <w:jc w:val="center"/>
            </w:pPr>
          </w:p>
        </w:tc>
        <w:tc>
          <w:tcPr>
            <w:tcW w:w="1343" w:type="dxa"/>
          </w:tcPr>
          <w:p w:rsidR="00863355" w:rsidRDefault="00863355" w:rsidP="008E320F">
            <w:pPr>
              <w:jc w:val="center"/>
            </w:pPr>
          </w:p>
        </w:tc>
        <w:tc>
          <w:tcPr>
            <w:tcW w:w="2517" w:type="dxa"/>
          </w:tcPr>
          <w:p w:rsidR="00863355" w:rsidRDefault="00863355" w:rsidP="008E320F">
            <w:pPr>
              <w:jc w:val="center"/>
            </w:pPr>
            <w:r>
              <w:t>14</w:t>
            </w:r>
          </w:p>
        </w:tc>
      </w:tr>
      <w:tr w:rsidR="00863355" w:rsidTr="008E320F">
        <w:tc>
          <w:tcPr>
            <w:tcW w:w="642" w:type="dxa"/>
          </w:tcPr>
          <w:p w:rsidR="00863355" w:rsidRDefault="00863355" w:rsidP="008E320F">
            <w:pPr>
              <w:pStyle w:val="af3"/>
              <w:jc w:val="both"/>
            </w:pPr>
          </w:p>
        </w:tc>
        <w:tc>
          <w:tcPr>
            <w:tcW w:w="2747" w:type="dxa"/>
          </w:tcPr>
          <w:p w:rsidR="00863355" w:rsidRDefault="00863355" w:rsidP="008E320F">
            <w:pPr>
              <w:jc w:val="both"/>
            </w:pPr>
            <w:r>
              <w:t>Промежуточная атт</w:t>
            </w:r>
            <w:r>
              <w:t>е</w:t>
            </w:r>
            <w:r>
              <w:t>стация</w:t>
            </w:r>
          </w:p>
        </w:tc>
        <w:tc>
          <w:tcPr>
            <w:tcW w:w="827" w:type="dxa"/>
          </w:tcPr>
          <w:p w:rsidR="00863355" w:rsidRDefault="00863355" w:rsidP="008E320F">
            <w:pPr>
              <w:jc w:val="center"/>
            </w:pPr>
          </w:p>
        </w:tc>
        <w:tc>
          <w:tcPr>
            <w:tcW w:w="958" w:type="dxa"/>
          </w:tcPr>
          <w:p w:rsidR="00863355" w:rsidRDefault="00863355" w:rsidP="008E320F">
            <w:pPr>
              <w:jc w:val="center"/>
            </w:pPr>
          </w:p>
        </w:tc>
        <w:tc>
          <w:tcPr>
            <w:tcW w:w="821" w:type="dxa"/>
          </w:tcPr>
          <w:p w:rsidR="00863355" w:rsidRDefault="00863355" w:rsidP="008E320F">
            <w:pPr>
              <w:jc w:val="center"/>
            </w:pPr>
          </w:p>
        </w:tc>
        <w:tc>
          <w:tcPr>
            <w:tcW w:w="1343" w:type="dxa"/>
          </w:tcPr>
          <w:p w:rsidR="00863355" w:rsidRDefault="00863355" w:rsidP="008E320F">
            <w:pPr>
              <w:jc w:val="center"/>
            </w:pPr>
          </w:p>
        </w:tc>
        <w:tc>
          <w:tcPr>
            <w:tcW w:w="2517" w:type="dxa"/>
          </w:tcPr>
          <w:p w:rsidR="00863355" w:rsidRDefault="00863355" w:rsidP="008E320F">
            <w:pPr>
              <w:jc w:val="center"/>
            </w:pPr>
          </w:p>
        </w:tc>
      </w:tr>
      <w:tr w:rsidR="00863355" w:rsidTr="008E320F">
        <w:tc>
          <w:tcPr>
            <w:tcW w:w="642" w:type="dxa"/>
          </w:tcPr>
          <w:p w:rsidR="00863355" w:rsidRDefault="00863355" w:rsidP="008E320F">
            <w:pPr>
              <w:pStyle w:val="af3"/>
              <w:jc w:val="both"/>
            </w:pPr>
          </w:p>
        </w:tc>
        <w:tc>
          <w:tcPr>
            <w:tcW w:w="2747" w:type="dxa"/>
          </w:tcPr>
          <w:p w:rsidR="00863355" w:rsidRPr="00F4508A" w:rsidRDefault="00863355" w:rsidP="008E320F">
            <w:pPr>
              <w:jc w:val="both"/>
              <w:rPr>
                <w:b/>
              </w:rPr>
            </w:pPr>
            <w:r w:rsidRPr="00F4508A">
              <w:rPr>
                <w:b/>
              </w:rPr>
              <w:t xml:space="preserve">Итого </w:t>
            </w:r>
          </w:p>
        </w:tc>
        <w:tc>
          <w:tcPr>
            <w:tcW w:w="827" w:type="dxa"/>
          </w:tcPr>
          <w:p w:rsidR="00863355" w:rsidRPr="00F4508A" w:rsidRDefault="00863355" w:rsidP="008E320F">
            <w:pPr>
              <w:jc w:val="center"/>
              <w:rPr>
                <w:b/>
              </w:rPr>
            </w:pPr>
            <w:r w:rsidRPr="00F4508A">
              <w:rPr>
                <w:b/>
              </w:rPr>
              <w:t>6</w:t>
            </w:r>
          </w:p>
        </w:tc>
        <w:tc>
          <w:tcPr>
            <w:tcW w:w="958" w:type="dxa"/>
          </w:tcPr>
          <w:p w:rsidR="00863355" w:rsidRPr="00F4508A" w:rsidRDefault="00863355" w:rsidP="008E320F">
            <w:pPr>
              <w:jc w:val="center"/>
              <w:rPr>
                <w:b/>
              </w:rPr>
            </w:pPr>
            <w:r w:rsidRPr="00F4508A">
              <w:rPr>
                <w:b/>
              </w:rPr>
              <w:t>6</w:t>
            </w:r>
          </w:p>
        </w:tc>
        <w:tc>
          <w:tcPr>
            <w:tcW w:w="821" w:type="dxa"/>
          </w:tcPr>
          <w:p w:rsidR="00863355" w:rsidRPr="00F4508A" w:rsidRDefault="00863355" w:rsidP="008E320F">
            <w:pPr>
              <w:jc w:val="center"/>
              <w:rPr>
                <w:b/>
              </w:rPr>
            </w:pPr>
          </w:p>
        </w:tc>
        <w:tc>
          <w:tcPr>
            <w:tcW w:w="1343" w:type="dxa"/>
          </w:tcPr>
          <w:p w:rsidR="00863355" w:rsidRPr="00F4508A" w:rsidRDefault="00863355" w:rsidP="008E320F">
            <w:pPr>
              <w:jc w:val="center"/>
              <w:rPr>
                <w:b/>
              </w:rPr>
            </w:pPr>
          </w:p>
        </w:tc>
        <w:tc>
          <w:tcPr>
            <w:tcW w:w="2517" w:type="dxa"/>
          </w:tcPr>
          <w:p w:rsidR="00863355" w:rsidRPr="00F4508A" w:rsidRDefault="00863355" w:rsidP="008E320F">
            <w:pPr>
              <w:jc w:val="center"/>
              <w:rPr>
                <w:b/>
              </w:rPr>
            </w:pPr>
            <w:r w:rsidRPr="00F4508A">
              <w:rPr>
                <w:b/>
              </w:rPr>
              <w:t>56</w:t>
            </w:r>
          </w:p>
        </w:tc>
      </w:tr>
    </w:tbl>
    <w:p w:rsidR="00863355" w:rsidRDefault="00863355" w:rsidP="007217DA">
      <w:pPr>
        <w:jc w:val="both"/>
      </w:pPr>
      <w:r>
        <w:t xml:space="preserve">     *- в интерактивной форме</w:t>
      </w:r>
    </w:p>
    <w:p w:rsidR="00863355" w:rsidRDefault="00863355" w:rsidP="007217DA">
      <w:pPr>
        <w:jc w:val="both"/>
      </w:pPr>
    </w:p>
    <w:p w:rsidR="00863355" w:rsidRDefault="00863355" w:rsidP="00560ACB">
      <w:pPr>
        <w:widowControl/>
        <w:numPr>
          <w:ilvl w:val="1"/>
          <w:numId w:val="5"/>
        </w:numPr>
        <w:jc w:val="both"/>
        <w:rPr>
          <w:b/>
          <w:i/>
        </w:rPr>
      </w:pPr>
      <w:r>
        <w:rPr>
          <w:b/>
          <w:i/>
        </w:rPr>
        <w:t>Программа дисциплины, структурированная по темам / разделам</w:t>
      </w:r>
    </w:p>
    <w:p w:rsidR="00863355" w:rsidRDefault="00863355" w:rsidP="007217DA">
      <w:pPr>
        <w:ind w:left="1440"/>
        <w:jc w:val="center"/>
        <w:rPr>
          <w:b/>
        </w:rPr>
      </w:pPr>
    </w:p>
    <w:p w:rsidR="00863355" w:rsidRDefault="00863355" w:rsidP="00560ACB">
      <w:pPr>
        <w:widowControl/>
        <w:numPr>
          <w:ilvl w:val="2"/>
          <w:numId w:val="5"/>
        </w:numPr>
        <w:rPr>
          <w:b/>
        </w:rPr>
      </w:pPr>
      <w:r>
        <w:rPr>
          <w:b/>
        </w:rPr>
        <w:t>Содержание лекционного курса</w:t>
      </w:r>
    </w:p>
    <w:p w:rsidR="00863355" w:rsidRDefault="00863355" w:rsidP="007217D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863355" w:rsidTr="007217DA">
        <w:tc>
          <w:tcPr>
            <w:tcW w:w="817" w:type="dxa"/>
          </w:tcPr>
          <w:p w:rsidR="00863355" w:rsidRDefault="00863355">
            <w:pPr>
              <w:jc w:val="center"/>
              <w:rPr>
                <w:b/>
              </w:rPr>
            </w:pPr>
            <w:r>
              <w:rPr>
                <w:b/>
              </w:rPr>
              <w:t>№ п/п</w:t>
            </w:r>
          </w:p>
        </w:tc>
        <w:tc>
          <w:tcPr>
            <w:tcW w:w="2977" w:type="dxa"/>
          </w:tcPr>
          <w:p w:rsidR="00863355" w:rsidRDefault="00863355">
            <w:pPr>
              <w:jc w:val="center"/>
              <w:rPr>
                <w:b/>
              </w:rPr>
            </w:pPr>
            <w:r>
              <w:rPr>
                <w:b/>
              </w:rPr>
              <w:t>Наименование темы (раздела) дисциплины</w:t>
            </w:r>
          </w:p>
        </w:tc>
        <w:tc>
          <w:tcPr>
            <w:tcW w:w="5777" w:type="dxa"/>
          </w:tcPr>
          <w:p w:rsidR="00863355" w:rsidRDefault="00863355">
            <w:pPr>
              <w:jc w:val="center"/>
              <w:rPr>
                <w:b/>
              </w:rPr>
            </w:pPr>
            <w:r>
              <w:rPr>
                <w:b/>
              </w:rPr>
              <w:t>Содержание лекционного занятия</w:t>
            </w:r>
          </w:p>
        </w:tc>
      </w:tr>
      <w:tr w:rsidR="00863355" w:rsidTr="007217DA">
        <w:tc>
          <w:tcPr>
            <w:tcW w:w="817" w:type="dxa"/>
          </w:tcPr>
          <w:p w:rsidR="00863355" w:rsidRPr="005E0658" w:rsidRDefault="00863355">
            <w:pPr>
              <w:pStyle w:val="af3"/>
              <w:jc w:val="both"/>
              <w:rPr>
                <w:rFonts w:ascii="Times New Roman" w:hAnsi="Times New Roman"/>
                <w:color w:val="auto"/>
                <w:sz w:val="24"/>
                <w:szCs w:val="24"/>
              </w:rPr>
            </w:pPr>
            <w:r w:rsidRPr="005E0658">
              <w:rPr>
                <w:rFonts w:ascii="Times New Roman" w:hAnsi="Times New Roman"/>
                <w:color w:val="auto"/>
                <w:sz w:val="24"/>
                <w:szCs w:val="24"/>
              </w:rPr>
              <w:t>1.</w:t>
            </w:r>
          </w:p>
        </w:tc>
        <w:tc>
          <w:tcPr>
            <w:tcW w:w="2977" w:type="dxa"/>
          </w:tcPr>
          <w:p w:rsidR="00863355" w:rsidRPr="005E0658" w:rsidRDefault="00863355">
            <w:r w:rsidRPr="005E0658">
              <w:t>Психопрофилактика как направление деятельности практического психолога образования</w:t>
            </w:r>
          </w:p>
        </w:tc>
        <w:tc>
          <w:tcPr>
            <w:tcW w:w="5777" w:type="dxa"/>
          </w:tcPr>
          <w:p w:rsidR="00863355" w:rsidRPr="005E0658" w:rsidRDefault="00863355">
            <w:pPr>
              <w:jc w:val="both"/>
            </w:pPr>
            <w:r w:rsidRPr="005E0658">
              <w:t>Понятие психопрофилактики. Цели и задачи псих</w:t>
            </w:r>
            <w:r w:rsidRPr="005E0658">
              <w:t>о</w:t>
            </w:r>
            <w:r w:rsidRPr="005E0658">
              <w:t>профилактики. Уровни психопрофилактики: перви</w:t>
            </w:r>
            <w:r w:rsidRPr="005E0658">
              <w:t>ч</w:t>
            </w:r>
            <w:r w:rsidRPr="005E0658">
              <w:t>ная, вторичная, третичная профилактика. Принцип единства диагностики и развития (коррекции). О</w:t>
            </w:r>
            <w:r w:rsidRPr="005E0658">
              <w:t>с</w:t>
            </w:r>
            <w:r w:rsidRPr="005E0658">
              <w:t>новные методы, средства и формы психопрофилакт</w:t>
            </w:r>
            <w:r w:rsidRPr="005E0658">
              <w:t>и</w:t>
            </w:r>
            <w:r w:rsidRPr="005E0658">
              <w:t>ки. Содержание развивающей деятельности психол</w:t>
            </w:r>
            <w:r w:rsidRPr="005E0658">
              <w:t>о</w:t>
            </w:r>
            <w:r w:rsidRPr="005E0658">
              <w:t>га в свете понятий «психолого-педагогическое сопр</w:t>
            </w:r>
            <w:r w:rsidRPr="005E0658">
              <w:t>о</w:t>
            </w:r>
            <w:r w:rsidRPr="005E0658">
              <w:t>вождение» и «психолого-педагогический статус школьников».</w:t>
            </w:r>
          </w:p>
        </w:tc>
      </w:tr>
      <w:tr w:rsidR="00863355" w:rsidTr="007217DA">
        <w:tc>
          <w:tcPr>
            <w:tcW w:w="817" w:type="dxa"/>
          </w:tcPr>
          <w:p w:rsidR="00863355" w:rsidRPr="005E0658" w:rsidRDefault="00863355">
            <w:pPr>
              <w:jc w:val="both"/>
            </w:pPr>
            <w:r w:rsidRPr="005E0658">
              <w:t>2.</w:t>
            </w:r>
          </w:p>
        </w:tc>
        <w:tc>
          <w:tcPr>
            <w:tcW w:w="2977" w:type="dxa"/>
          </w:tcPr>
          <w:p w:rsidR="00863355" w:rsidRPr="005E0658" w:rsidRDefault="00863355" w:rsidP="00C9388B">
            <w:r w:rsidRPr="005E0658">
              <w:t>Содержание</w:t>
            </w:r>
          </w:p>
          <w:p w:rsidR="00863355" w:rsidRPr="005E0658" w:rsidRDefault="00863355" w:rsidP="00C9388B">
            <w:r w:rsidRPr="005E0658">
              <w:t xml:space="preserve">психопрофилактической деятельности </w:t>
            </w:r>
          </w:p>
          <w:p w:rsidR="00863355" w:rsidRPr="005E0658" w:rsidRDefault="00863355" w:rsidP="00C9388B">
            <w:r w:rsidRPr="005E0658">
              <w:t>практического психолога</w:t>
            </w:r>
          </w:p>
          <w:p w:rsidR="00863355" w:rsidRPr="005E0658" w:rsidRDefault="00863355" w:rsidP="00C9388B">
            <w:r w:rsidRPr="005E0658">
              <w:t>образования на разных</w:t>
            </w:r>
          </w:p>
          <w:p w:rsidR="00863355" w:rsidRPr="005E0658" w:rsidRDefault="00863355" w:rsidP="00C9388B">
            <w:r w:rsidRPr="005E0658">
              <w:t>этапах онтогенеза</w:t>
            </w:r>
          </w:p>
        </w:tc>
        <w:tc>
          <w:tcPr>
            <w:tcW w:w="5777" w:type="dxa"/>
          </w:tcPr>
          <w:p w:rsidR="00863355" w:rsidRPr="005E0658" w:rsidRDefault="00863355" w:rsidP="000851DF">
            <w:pPr>
              <w:jc w:val="both"/>
            </w:pPr>
            <w:r w:rsidRPr="005E0658">
              <w:t>Основные</w:t>
            </w:r>
            <w:r>
              <w:t xml:space="preserve"> </w:t>
            </w:r>
            <w:r w:rsidRPr="005E0658">
              <w:t>задачи</w:t>
            </w:r>
            <w:r>
              <w:t xml:space="preserve"> </w:t>
            </w:r>
            <w:r w:rsidRPr="005E0658">
              <w:t>возраста</w:t>
            </w:r>
            <w:r>
              <w:t xml:space="preserve"> </w:t>
            </w:r>
            <w:r w:rsidRPr="005E0658">
              <w:t>и</w:t>
            </w:r>
            <w:r>
              <w:t xml:space="preserve"> </w:t>
            </w:r>
            <w:r w:rsidRPr="005E0658">
              <w:t>содержание</w:t>
            </w:r>
            <w:r>
              <w:t xml:space="preserve"> </w:t>
            </w:r>
            <w:r w:rsidRPr="005E0658">
              <w:t>психопр</w:t>
            </w:r>
            <w:r w:rsidRPr="005E0658">
              <w:t>о</w:t>
            </w:r>
            <w:r w:rsidRPr="005E0658">
              <w:t>филактической</w:t>
            </w:r>
            <w:r>
              <w:t xml:space="preserve"> </w:t>
            </w:r>
            <w:r w:rsidRPr="005E0658">
              <w:t>работы</w:t>
            </w:r>
            <w:r>
              <w:t xml:space="preserve"> </w:t>
            </w:r>
            <w:r w:rsidRPr="005E0658">
              <w:t>практического</w:t>
            </w:r>
            <w:r>
              <w:t xml:space="preserve"> </w:t>
            </w:r>
            <w:r w:rsidRPr="005E0658">
              <w:t>психолога о</w:t>
            </w:r>
            <w:r w:rsidRPr="005E0658">
              <w:t>б</w:t>
            </w:r>
            <w:r w:rsidRPr="005E0658">
              <w:t>разования на разных этапах онтогенеза.</w:t>
            </w:r>
          </w:p>
          <w:p w:rsidR="00863355" w:rsidRPr="005E0658" w:rsidRDefault="00863355" w:rsidP="000851DF">
            <w:pPr>
              <w:jc w:val="both"/>
            </w:pPr>
            <w:r w:rsidRPr="005E0658">
              <w:t>Психологическая</w:t>
            </w:r>
            <w:r>
              <w:t xml:space="preserve"> </w:t>
            </w:r>
            <w:r w:rsidRPr="005E0658">
              <w:t>профилактика</w:t>
            </w:r>
            <w:r>
              <w:t xml:space="preserve"> </w:t>
            </w:r>
            <w:r w:rsidRPr="005E0658">
              <w:t>школьной</w:t>
            </w:r>
          </w:p>
          <w:p w:rsidR="00863355" w:rsidRPr="005E0658" w:rsidRDefault="00863355" w:rsidP="000851DF">
            <w:pPr>
              <w:jc w:val="both"/>
            </w:pPr>
            <w:r w:rsidRPr="005E0658">
              <w:t>дезадаптации.</w:t>
            </w:r>
            <w:r>
              <w:t xml:space="preserve"> </w:t>
            </w:r>
            <w:r w:rsidRPr="005E0658">
              <w:t>Психологическая</w:t>
            </w:r>
            <w:r>
              <w:t xml:space="preserve"> </w:t>
            </w:r>
            <w:r w:rsidRPr="005E0658">
              <w:t>профилактика</w:t>
            </w:r>
          </w:p>
          <w:p w:rsidR="00863355" w:rsidRPr="005E0658" w:rsidRDefault="00863355" w:rsidP="005E0658">
            <w:pPr>
              <w:jc w:val="both"/>
            </w:pPr>
            <w:r w:rsidRPr="005E0658">
              <w:t>школьной тревожности. Психологическая профила</w:t>
            </w:r>
            <w:r w:rsidRPr="005E0658">
              <w:t>к</w:t>
            </w:r>
            <w:r w:rsidRPr="005E0658">
              <w:t>тика школьной неуспеваемости. Психологическая профилактика эмоциональных нарушений. Психол</w:t>
            </w:r>
            <w:r w:rsidRPr="005E0658">
              <w:t>о</w:t>
            </w:r>
            <w:r w:rsidRPr="005E0658">
              <w:t>гическая профилактика девиантного поведения. О</w:t>
            </w:r>
            <w:r w:rsidRPr="005E0658">
              <w:t>р</w:t>
            </w:r>
            <w:r w:rsidRPr="005E0658">
              <w:t>ганизация и содержание психопрофилактической р</w:t>
            </w:r>
            <w:r w:rsidRPr="005E0658">
              <w:t>а</w:t>
            </w:r>
            <w:r w:rsidRPr="005E0658">
              <w:t>боты педагога-психолога в ДОУ. Организация и с</w:t>
            </w:r>
            <w:r w:rsidRPr="005E0658">
              <w:t>о</w:t>
            </w:r>
            <w:r w:rsidRPr="005E0658">
              <w:t>держание психопрофилактической работы педагога- психолога в общеобразовательной школе. Организ</w:t>
            </w:r>
            <w:r w:rsidRPr="005E0658">
              <w:t>а</w:t>
            </w:r>
            <w:r w:rsidRPr="005E0658">
              <w:t>ция и содержание психопрофилактической работы педагога- психолога в учреждениях интернатного т</w:t>
            </w:r>
            <w:r w:rsidRPr="005E0658">
              <w:t>и</w:t>
            </w:r>
            <w:r w:rsidRPr="005E0658">
              <w:t>па. Организация и содержание психопрофилактич</w:t>
            </w:r>
            <w:r w:rsidRPr="005E0658">
              <w:t>е</w:t>
            </w:r>
            <w:r w:rsidRPr="005E0658">
              <w:t>ской работы педагога-психолога в негосударстве</w:t>
            </w:r>
            <w:r w:rsidRPr="005E0658">
              <w:t>н</w:t>
            </w:r>
            <w:r w:rsidRPr="005E0658">
              <w:t>ных образовательных учреждениях.</w:t>
            </w:r>
          </w:p>
        </w:tc>
      </w:tr>
      <w:tr w:rsidR="00863355" w:rsidTr="007217DA">
        <w:tc>
          <w:tcPr>
            <w:tcW w:w="817" w:type="dxa"/>
          </w:tcPr>
          <w:p w:rsidR="00863355" w:rsidRPr="005E0658" w:rsidRDefault="00863355">
            <w:pPr>
              <w:pStyle w:val="af3"/>
              <w:jc w:val="both"/>
              <w:rPr>
                <w:rFonts w:ascii="Times New Roman" w:hAnsi="Times New Roman"/>
                <w:color w:val="auto"/>
                <w:sz w:val="24"/>
                <w:szCs w:val="24"/>
              </w:rPr>
            </w:pPr>
            <w:r w:rsidRPr="005E0658">
              <w:rPr>
                <w:rFonts w:ascii="Times New Roman" w:hAnsi="Times New Roman"/>
                <w:color w:val="auto"/>
                <w:sz w:val="24"/>
                <w:szCs w:val="24"/>
              </w:rPr>
              <w:t>3.</w:t>
            </w:r>
          </w:p>
        </w:tc>
        <w:tc>
          <w:tcPr>
            <w:tcW w:w="2977" w:type="dxa"/>
          </w:tcPr>
          <w:p w:rsidR="00863355" w:rsidRPr="005E0658" w:rsidRDefault="00863355" w:rsidP="000851DF">
            <w:r w:rsidRPr="005E0658">
              <w:t>Основы построения</w:t>
            </w:r>
          </w:p>
          <w:p w:rsidR="00863355" w:rsidRPr="005E0658" w:rsidRDefault="00863355" w:rsidP="000851DF">
            <w:r w:rsidRPr="005E0658">
              <w:t>развивающих программ для детей разных возра</w:t>
            </w:r>
            <w:r w:rsidRPr="005E0658">
              <w:t>с</w:t>
            </w:r>
            <w:r w:rsidRPr="005E0658">
              <w:t>тов</w:t>
            </w:r>
          </w:p>
        </w:tc>
        <w:tc>
          <w:tcPr>
            <w:tcW w:w="5777" w:type="dxa"/>
          </w:tcPr>
          <w:p w:rsidR="00863355" w:rsidRPr="005E0658" w:rsidRDefault="00863355">
            <w:pPr>
              <w:jc w:val="both"/>
            </w:pPr>
            <w:r w:rsidRPr="005E0658">
              <w:t>Основные принципы психопрофилактической раб</w:t>
            </w:r>
            <w:r w:rsidRPr="005E0658">
              <w:t>о</w:t>
            </w:r>
            <w:r w:rsidRPr="005E0658">
              <w:t>ты. Требования к развивающим программам. Стру</w:t>
            </w:r>
            <w:r w:rsidRPr="005E0658">
              <w:t>к</w:t>
            </w:r>
            <w:r w:rsidRPr="005E0658">
              <w:t>тура развивающей программы</w:t>
            </w:r>
          </w:p>
        </w:tc>
      </w:tr>
      <w:tr w:rsidR="00863355" w:rsidTr="007217DA">
        <w:tc>
          <w:tcPr>
            <w:tcW w:w="817" w:type="dxa"/>
          </w:tcPr>
          <w:p w:rsidR="00863355" w:rsidRPr="005E0658" w:rsidRDefault="00863355">
            <w:pPr>
              <w:pStyle w:val="af3"/>
              <w:jc w:val="both"/>
              <w:rPr>
                <w:rFonts w:ascii="Times New Roman" w:hAnsi="Times New Roman"/>
                <w:color w:val="auto"/>
                <w:sz w:val="24"/>
                <w:szCs w:val="24"/>
              </w:rPr>
            </w:pPr>
            <w:r w:rsidRPr="005E0658">
              <w:rPr>
                <w:rFonts w:ascii="Times New Roman" w:hAnsi="Times New Roman"/>
                <w:color w:val="auto"/>
                <w:sz w:val="24"/>
                <w:szCs w:val="24"/>
              </w:rPr>
              <w:t>4.</w:t>
            </w:r>
          </w:p>
        </w:tc>
        <w:tc>
          <w:tcPr>
            <w:tcW w:w="2977" w:type="dxa"/>
          </w:tcPr>
          <w:p w:rsidR="00863355" w:rsidRPr="005E0658" w:rsidRDefault="00863355">
            <w:r w:rsidRPr="005E0658">
              <w:t>Психопрофилактика в р</w:t>
            </w:r>
            <w:r w:rsidRPr="005E0658">
              <w:t>а</w:t>
            </w:r>
            <w:r w:rsidRPr="005E0658">
              <w:t>боте с педагогическим коллективом образов</w:t>
            </w:r>
            <w:r w:rsidRPr="005E0658">
              <w:t>а</w:t>
            </w:r>
            <w:r w:rsidRPr="005E0658">
              <w:t>тельного учреждения</w:t>
            </w:r>
          </w:p>
        </w:tc>
        <w:tc>
          <w:tcPr>
            <w:tcW w:w="5777" w:type="dxa"/>
          </w:tcPr>
          <w:p w:rsidR="00863355" w:rsidRPr="005E0658" w:rsidRDefault="00863355">
            <w:pPr>
              <w:jc w:val="both"/>
            </w:pPr>
            <w:r w:rsidRPr="005E0658">
              <w:t>Понятие синдрома эмоционального выгорания. Пр</w:t>
            </w:r>
            <w:r w:rsidRPr="005E0658">
              <w:t>и</w:t>
            </w:r>
            <w:r w:rsidRPr="005E0658">
              <w:t>чины, факторы риска и особенности проявления си</w:t>
            </w:r>
            <w:r w:rsidRPr="005E0658">
              <w:t>н</w:t>
            </w:r>
            <w:r w:rsidRPr="005E0658">
              <w:t>дрома эмоционального выгорания у педагогов. Пс</w:t>
            </w:r>
            <w:r w:rsidRPr="005E0658">
              <w:t>и</w:t>
            </w:r>
            <w:r w:rsidRPr="005E0658">
              <w:t>хологическая профилактика синдрома эмоциональн</w:t>
            </w:r>
            <w:r w:rsidRPr="005E0658">
              <w:t>о</w:t>
            </w:r>
            <w:r w:rsidRPr="005E0658">
              <w:t>го выгорания у педагогов.</w:t>
            </w:r>
          </w:p>
        </w:tc>
      </w:tr>
    </w:tbl>
    <w:p w:rsidR="00863355" w:rsidRDefault="00863355" w:rsidP="007217DA">
      <w:pPr>
        <w:jc w:val="center"/>
      </w:pPr>
    </w:p>
    <w:p w:rsidR="00863355" w:rsidRDefault="00863355" w:rsidP="007217DA">
      <w:pPr>
        <w:rPr>
          <w:b/>
        </w:rPr>
      </w:pPr>
      <w:r>
        <w:rPr>
          <w:b/>
        </w:rPr>
        <w:t>4.2.2. Содержание практических занятий</w:t>
      </w:r>
    </w:p>
    <w:p w:rsidR="00863355" w:rsidRDefault="00863355" w:rsidP="007217DA">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3"/>
        <w:gridCol w:w="2981"/>
        <w:gridCol w:w="5812"/>
      </w:tblGrid>
      <w:tr w:rsidR="00863355" w:rsidTr="007A5B70">
        <w:tc>
          <w:tcPr>
            <w:tcW w:w="813" w:type="dxa"/>
          </w:tcPr>
          <w:p w:rsidR="00863355" w:rsidRDefault="00863355">
            <w:pPr>
              <w:jc w:val="center"/>
              <w:rPr>
                <w:b/>
              </w:rPr>
            </w:pPr>
            <w:r>
              <w:rPr>
                <w:b/>
              </w:rPr>
              <w:t>№ п/п</w:t>
            </w:r>
          </w:p>
        </w:tc>
        <w:tc>
          <w:tcPr>
            <w:tcW w:w="2981" w:type="dxa"/>
          </w:tcPr>
          <w:p w:rsidR="00863355" w:rsidRDefault="00863355">
            <w:pPr>
              <w:jc w:val="center"/>
              <w:rPr>
                <w:b/>
              </w:rPr>
            </w:pPr>
            <w:r>
              <w:rPr>
                <w:b/>
              </w:rPr>
              <w:t>Наименование темы (раздела) дисциплины</w:t>
            </w:r>
          </w:p>
        </w:tc>
        <w:tc>
          <w:tcPr>
            <w:tcW w:w="5812" w:type="dxa"/>
          </w:tcPr>
          <w:p w:rsidR="00863355" w:rsidRDefault="00863355">
            <w:pPr>
              <w:jc w:val="center"/>
              <w:rPr>
                <w:b/>
              </w:rPr>
            </w:pPr>
            <w:r>
              <w:rPr>
                <w:b/>
              </w:rPr>
              <w:t>Содержание практического занятия</w:t>
            </w:r>
          </w:p>
        </w:tc>
      </w:tr>
      <w:tr w:rsidR="00863355" w:rsidTr="007A5B70">
        <w:tc>
          <w:tcPr>
            <w:tcW w:w="813" w:type="dxa"/>
          </w:tcPr>
          <w:p w:rsidR="00863355" w:rsidRDefault="00863355">
            <w:pPr>
              <w:pStyle w:val="af3"/>
              <w:spacing w:line="256" w:lineRule="auto"/>
              <w:jc w:val="both"/>
              <w:rPr>
                <w:rFonts w:ascii="Times New Roman" w:hAnsi="Times New Roman"/>
                <w:color w:val="auto"/>
                <w:sz w:val="24"/>
                <w:szCs w:val="24"/>
              </w:rPr>
            </w:pPr>
            <w:r>
              <w:rPr>
                <w:rFonts w:ascii="Times New Roman" w:hAnsi="Times New Roman"/>
                <w:color w:val="auto"/>
                <w:sz w:val="24"/>
                <w:szCs w:val="24"/>
              </w:rPr>
              <w:t>1.</w:t>
            </w:r>
          </w:p>
        </w:tc>
        <w:tc>
          <w:tcPr>
            <w:tcW w:w="2981" w:type="dxa"/>
          </w:tcPr>
          <w:p w:rsidR="00863355" w:rsidRDefault="00863355">
            <w:pPr>
              <w:spacing w:line="256" w:lineRule="auto"/>
            </w:pPr>
            <w:r>
              <w:t>Психопрофилактика как направление деятельности практического психолога образования</w:t>
            </w:r>
          </w:p>
        </w:tc>
        <w:tc>
          <w:tcPr>
            <w:tcW w:w="5812" w:type="dxa"/>
          </w:tcPr>
          <w:p w:rsidR="00863355" w:rsidRDefault="00863355">
            <w:pPr>
              <w:rPr>
                <w:rFonts w:ascii="Calibri" w:hAnsi="Calibri" w:cs="Calibri"/>
              </w:rPr>
            </w:pPr>
            <w:r>
              <w:t xml:space="preserve">Понятие, цели, задачи и уровни психопрофилактики в практической психологии образования. Содержание психопрофилактической деятельности педагога-психолога. </w:t>
            </w:r>
          </w:p>
        </w:tc>
      </w:tr>
      <w:tr w:rsidR="00863355" w:rsidTr="007A5B70">
        <w:tc>
          <w:tcPr>
            <w:tcW w:w="813" w:type="dxa"/>
          </w:tcPr>
          <w:p w:rsidR="00863355" w:rsidRDefault="00863355">
            <w:pPr>
              <w:spacing w:line="256" w:lineRule="auto"/>
              <w:jc w:val="both"/>
            </w:pPr>
            <w:r>
              <w:t>2.</w:t>
            </w:r>
          </w:p>
        </w:tc>
        <w:tc>
          <w:tcPr>
            <w:tcW w:w="2981" w:type="dxa"/>
          </w:tcPr>
          <w:p w:rsidR="00863355" w:rsidRDefault="00863355">
            <w:pPr>
              <w:spacing w:line="256" w:lineRule="auto"/>
            </w:pPr>
            <w:r>
              <w:t>Содержание</w:t>
            </w:r>
          </w:p>
          <w:p w:rsidR="00863355" w:rsidRDefault="00863355">
            <w:pPr>
              <w:spacing w:line="256" w:lineRule="auto"/>
            </w:pPr>
            <w:r>
              <w:t xml:space="preserve">психопрофилактической деятельности </w:t>
            </w:r>
          </w:p>
          <w:p w:rsidR="00863355" w:rsidRDefault="00863355">
            <w:pPr>
              <w:spacing w:line="256" w:lineRule="auto"/>
            </w:pPr>
            <w:r>
              <w:t>практического психолога</w:t>
            </w:r>
          </w:p>
          <w:p w:rsidR="00863355" w:rsidRDefault="00863355">
            <w:pPr>
              <w:spacing w:line="256" w:lineRule="auto"/>
            </w:pPr>
            <w:r>
              <w:t>образования на разных</w:t>
            </w:r>
          </w:p>
          <w:p w:rsidR="00863355" w:rsidRDefault="00863355">
            <w:pPr>
              <w:spacing w:line="256" w:lineRule="auto"/>
            </w:pPr>
            <w:r>
              <w:t>этапах онтогенеза</w:t>
            </w:r>
          </w:p>
        </w:tc>
        <w:tc>
          <w:tcPr>
            <w:tcW w:w="5812" w:type="dxa"/>
          </w:tcPr>
          <w:p w:rsidR="00863355" w:rsidRDefault="00863355" w:rsidP="00551A9A">
            <w:pPr>
              <w:rPr>
                <w:rFonts w:ascii="Calibri" w:hAnsi="Calibri" w:cs="Calibri"/>
              </w:rPr>
            </w:pPr>
            <w:r>
              <w:t>Развивающе-профилактическая работа с детьми ра</w:t>
            </w:r>
            <w:r>
              <w:t>з</w:t>
            </w:r>
            <w:r>
              <w:t>ных возрастов. Проблема школьной дезадаптации и работа, направленная на ее предупреждение. Пробл</w:t>
            </w:r>
            <w:r>
              <w:t>е</w:t>
            </w:r>
            <w:r>
              <w:t>ма школьной тревожности и ее профилактика. Де</w:t>
            </w:r>
            <w:r>
              <w:t>я</w:t>
            </w:r>
            <w:r>
              <w:t>тельность педагога-психолога, направленная на пр</w:t>
            </w:r>
            <w:r>
              <w:t>о</w:t>
            </w:r>
            <w:r>
              <w:t>филактику школьной неуспеваемости.  Психопроф</w:t>
            </w:r>
            <w:r>
              <w:t>и</w:t>
            </w:r>
            <w:r>
              <w:t>лактическая работа с эмоциональной сферой обуч</w:t>
            </w:r>
            <w:r>
              <w:t>а</w:t>
            </w:r>
            <w:r>
              <w:t xml:space="preserve">ющихся.  Психологическая работа, направленная на профилактику возникновения девиаций в поведении обучающихся. </w:t>
            </w:r>
          </w:p>
        </w:tc>
      </w:tr>
      <w:tr w:rsidR="00863355" w:rsidTr="007A5B70">
        <w:tc>
          <w:tcPr>
            <w:tcW w:w="813" w:type="dxa"/>
          </w:tcPr>
          <w:p w:rsidR="00863355" w:rsidRDefault="00863355">
            <w:pPr>
              <w:pStyle w:val="af3"/>
              <w:spacing w:line="256" w:lineRule="auto"/>
              <w:jc w:val="both"/>
              <w:rPr>
                <w:rFonts w:ascii="Times New Roman" w:hAnsi="Times New Roman"/>
                <w:color w:val="auto"/>
                <w:sz w:val="24"/>
                <w:szCs w:val="24"/>
              </w:rPr>
            </w:pPr>
            <w:r>
              <w:rPr>
                <w:rFonts w:ascii="Times New Roman" w:hAnsi="Times New Roman"/>
                <w:color w:val="auto"/>
                <w:sz w:val="24"/>
                <w:szCs w:val="24"/>
              </w:rPr>
              <w:t>3.</w:t>
            </w:r>
          </w:p>
        </w:tc>
        <w:tc>
          <w:tcPr>
            <w:tcW w:w="2981" w:type="dxa"/>
          </w:tcPr>
          <w:p w:rsidR="00863355" w:rsidRDefault="00863355">
            <w:pPr>
              <w:spacing w:line="256" w:lineRule="auto"/>
            </w:pPr>
            <w:r>
              <w:t>Основы построения</w:t>
            </w:r>
          </w:p>
          <w:p w:rsidR="00863355" w:rsidRDefault="00863355">
            <w:pPr>
              <w:spacing w:line="256" w:lineRule="auto"/>
            </w:pPr>
            <w:r>
              <w:t>развивающих программ для детей разных возра</w:t>
            </w:r>
            <w:r>
              <w:t>с</w:t>
            </w:r>
            <w:r>
              <w:t>тов</w:t>
            </w:r>
          </w:p>
        </w:tc>
        <w:tc>
          <w:tcPr>
            <w:tcW w:w="5812" w:type="dxa"/>
          </w:tcPr>
          <w:p w:rsidR="00863355" w:rsidRDefault="00863355">
            <w:pPr>
              <w:rPr>
                <w:rFonts w:ascii="Calibri" w:hAnsi="Calibri" w:cs="Calibri"/>
              </w:rPr>
            </w:pPr>
            <w:r>
              <w:t>Разработка развивающих программ для дошкольн</w:t>
            </w:r>
            <w:r>
              <w:t>и</w:t>
            </w:r>
            <w:r>
              <w:t>ков. Разработка развивающих программ для младших школьников. Разработка программ тренинга для по</w:t>
            </w:r>
            <w:r>
              <w:t>д</w:t>
            </w:r>
            <w:r>
              <w:t>ростков.</w:t>
            </w:r>
          </w:p>
        </w:tc>
      </w:tr>
      <w:tr w:rsidR="00863355" w:rsidTr="007A5B70">
        <w:tc>
          <w:tcPr>
            <w:tcW w:w="813" w:type="dxa"/>
          </w:tcPr>
          <w:p w:rsidR="00863355" w:rsidRDefault="00863355">
            <w:pPr>
              <w:pStyle w:val="af3"/>
              <w:spacing w:line="256" w:lineRule="auto"/>
              <w:jc w:val="both"/>
              <w:rPr>
                <w:rFonts w:ascii="Times New Roman" w:hAnsi="Times New Roman"/>
                <w:color w:val="auto"/>
                <w:sz w:val="24"/>
                <w:szCs w:val="24"/>
              </w:rPr>
            </w:pPr>
            <w:r>
              <w:rPr>
                <w:rFonts w:ascii="Times New Roman" w:hAnsi="Times New Roman"/>
                <w:color w:val="auto"/>
                <w:sz w:val="24"/>
                <w:szCs w:val="24"/>
              </w:rPr>
              <w:t>4.</w:t>
            </w:r>
          </w:p>
        </w:tc>
        <w:tc>
          <w:tcPr>
            <w:tcW w:w="2981" w:type="dxa"/>
          </w:tcPr>
          <w:p w:rsidR="00863355" w:rsidRDefault="00863355">
            <w:pPr>
              <w:spacing w:line="256" w:lineRule="auto"/>
            </w:pPr>
            <w:r>
              <w:t>Психопрофилактика в р</w:t>
            </w:r>
            <w:r>
              <w:t>а</w:t>
            </w:r>
            <w:r>
              <w:t>боте с педагогическим коллективом образов</w:t>
            </w:r>
            <w:r>
              <w:t>а</w:t>
            </w:r>
            <w:r>
              <w:t>тельного учреждения</w:t>
            </w:r>
          </w:p>
        </w:tc>
        <w:tc>
          <w:tcPr>
            <w:tcW w:w="5812" w:type="dxa"/>
          </w:tcPr>
          <w:p w:rsidR="00863355" w:rsidRDefault="00863355" w:rsidP="00F63289">
            <w:pPr>
              <w:spacing w:line="216" w:lineRule="atLeast"/>
              <w:rPr>
                <w:rFonts w:ascii="Calibri" w:hAnsi="Calibri" w:cs="Calibri"/>
              </w:rPr>
            </w:pPr>
            <w:r>
              <w:t>Основные правила, соблюдение которых позволит минизимировать риск возникновения синдрома пр</w:t>
            </w:r>
            <w:r>
              <w:t>о</w:t>
            </w:r>
            <w:r>
              <w:t>фессионального выгорания. Разработка программ профилактики эмоционального выгорания у педаг</w:t>
            </w:r>
            <w:r>
              <w:t>о</w:t>
            </w:r>
            <w:r>
              <w:t xml:space="preserve">гов общеобразовательных организаций. </w:t>
            </w:r>
          </w:p>
        </w:tc>
      </w:tr>
    </w:tbl>
    <w:p w:rsidR="00863355" w:rsidRDefault="00863355" w:rsidP="007217DA">
      <w:pPr>
        <w:ind w:left="360"/>
        <w:jc w:val="both"/>
        <w:rPr>
          <w:b/>
          <w:bCs/>
          <w:i/>
          <w:iCs/>
        </w:rPr>
      </w:pPr>
    </w:p>
    <w:p w:rsidR="00863355" w:rsidRDefault="00863355" w:rsidP="007217DA">
      <w:pPr>
        <w:ind w:left="360"/>
        <w:jc w:val="both"/>
        <w:rPr>
          <w:b/>
          <w:bCs/>
          <w:i/>
          <w:iCs/>
        </w:rPr>
      </w:pPr>
    </w:p>
    <w:p w:rsidR="00863355" w:rsidRDefault="00863355" w:rsidP="007217DA">
      <w:pPr>
        <w:ind w:left="360"/>
        <w:jc w:val="both"/>
        <w:rPr>
          <w:b/>
          <w:bCs/>
          <w:i/>
          <w:iCs/>
        </w:rPr>
      </w:pPr>
      <w:r>
        <w:rPr>
          <w:b/>
          <w:bCs/>
          <w:i/>
          <w:iCs/>
        </w:rPr>
        <w:t>5. Перечень учебно-методического обеспечения для самостоятельной работы обуч</w:t>
      </w:r>
      <w:r>
        <w:rPr>
          <w:b/>
          <w:bCs/>
          <w:i/>
          <w:iCs/>
        </w:rPr>
        <w:t>а</w:t>
      </w:r>
      <w:r>
        <w:rPr>
          <w:b/>
          <w:bCs/>
          <w:i/>
          <w:iCs/>
        </w:rPr>
        <w:t xml:space="preserve">ющихся по дисциплине </w:t>
      </w:r>
    </w:p>
    <w:p w:rsidR="00863355" w:rsidRDefault="00863355" w:rsidP="007217DA"/>
    <w:p w:rsidR="00863355" w:rsidRDefault="00863355" w:rsidP="00557F4C">
      <w:pPr>
        <w:ind w:firstLine="709"/>
        <w:jc w:val="both"/>
      </w:pPr>
      <w:r>
        <w:t>Пахальян, В. Э. Психопрофилактика в практической психологии образования: мет</w:t>
      </w:r>
      <w:r>
        <w:t>о</w:t>
      </w:r>
      <w:r>
        <w:t>дология и организация : учебное пособие / В. Э. Пахальян. — 2-е изд. — Саратов : Вузовское образование, 2018. — 233 c. — ISBN 978-5-4487-0265-5. — Текст : электронный // Электро</w:t>
      </w:r>
      <w:r>
        <w:t>н</w:t>
      </w:r>
      <w:r>
        <w:t>но-библиотечная система IPR BOOKS : [сайт]. — URL: http://www.iprbookshop.ru/76803.html (дата обращения: 05.02.2020). — Режим доступа: для авторизир. пользователей</w:t>
      </w:r>
    </w:p>
    <w:p w:rsidR="00863355" w:rsidRDefault="00863355" w:rsidP="00557F4C">
      <w:pPr>
        <w:ind w:firstLine="709"/>
        <w:jc w:val="both"/>
      </w:pPr>
      <w:r>
        <w:t>Карпович, Т. Н. Психопрофилактика и психокоррекция патологических черт характ</w:t>
      </w:r>
      <w:r>
        <w:t>е</w:t>
      </w:r>
      <w:r>
        <w:t>ра учащихся в подростковом и юношеском возрасте : учебно-методического пособие / Т. Н. Карпович. — Минск : Республиканский институт профессионального образования (РИПО), 2018. — 176 c. — ISBN 978-985-503-804-8. — Текст : электронный // Электронно-библиотечная система IPR BOOKS : [сайт]. — URL: http://www.iprbookshop.ru/84887.html (дата обращения: 05.02.2020). — Режим доступа: для авторизир. пользователей</w:t>
      </w:r>
    </w:p>
    <w:p w:rsidR="00863355" w:rsidRDefault="00863355" w:rsidP="00557F4C">
      <w:pPr>
        <w:ind w:firstLine="709"/>
        <w:jc w:val="both"/>
      </w:pPr>
      <w:r>
        <w:t>Ипатов, А. В. Психологическая профилактика деструкций в помогающих профессиях : учебное пособие / А. В. Ипатов, Т. Р. Шишигина. — Саратов : Ай Пи Эр Медиа, 2015. — 144 c. — ISBN 978-5-905916-80-9. — Текст : электронный // Электронно-библиотечная с</w:t>
      </w:r>
      <w:r>
        <w:t>и</w:t>
      </w:r>
      <w:r>
        <w:t>стема IPR BOOKS : [сайт]. — URL: http://www.iprbookshop.ru/31699.html (дата обращения: 05.02.2020). — Режим доступа: для авторизир. пользователей</w:t>
      </w:r>
    </w:p>
    <w:p w:rsidR="00863355" w:rsidRDefault="00863355" w:rsidP="00557F4C">
      <w:pPr>
        <w:ind w:firstLine="709"/>
        <w:jc w:val="both"/>
      </w:pPr>
      <w:r>
        <w:t>Николаева, И. А. Психологические и организационные аспекты работы педагога-психолога в образовании : учебно-методические рекомендации для семинаров и самосто</w:t>
      </w:r>
      <w:r>
        <w:t>я</w:t>
      </w:r>
      <w:r>
        <w:t>тельной работы студентов / И. А. Николаева, В. В. Вершинина. — Ульяновск : Ульяновский государственный педагогический университет имени И.Н. Ульянова, 2017. — 51 c. — ISBN 2227-8397. — Текст : электронный // Электронно-библиотечная система IPR BOOKS : [сайт]. — URL: http://www.iprbookshop.ru/86321.html (дата обращения: 05.02.2020). — Режим дост</w:t>
      </w:r>
      <w:r>
        <w:t>у</w:t>
      </w:r>
      <w:r>
        <w:t>па: для авторизир. пользователей</w:t>
      </w:r>
    </w:p>
    <w:p w:rsidR="00863355" w:rsidRDefault="00863355" w:rsidP="00557F4C">
      <w:pPr>
        <w:ind w:firstLine="709"/>
        <w:jc w:val="both"/>
      </w:pPr>
      <w:r>
        <w:t>Михайлова, О. Б. Отрасли психологии, психологические практики и психологические службы : учебное пособие / О. Б. Михайлова. — Москва : Российский университет дружбы народов, 2018. — 216 c. — ISBN 978-5-209-08558-4. — Текст : электронный // Электронно-библиотечная система IPR BOOKS : [сайт]. — URL: http://www.iprbookshop.ru/91044.html (дата обращения: 05.02.2020). — Режим доступа: для авторизир. пользователей</w:t>
      </w:r>
    </w:p>
    <w:p w:rsidR="00863355" w:rsidRDefault="00863355" w:rsidP="00557F4C">
      <w:pPr>
        <w:ind w:firstLine="709"/>
        <w:jc w:val="both"/>
      </w:pPr>
      <w:r>
        <w:t>Психолого-педагогическое сопровождение образовательной среды в условиях вне</w:t>
      </w:r>
      <w:r>
        <w:t>д</w:t>
      </w:r>
      <w:r>
        <w:t>рения новых образовательных стандартов : монография / И. С. Якиманская, Н. Н. Биктина, Е. В. Логутова, А. М. Молокостова. — Оренбург : Оренбургский государственный университет, ЭБС АСВ, 2015. — 124 c. — ISBN 978-5-7410-1254-3. — Текст : электронный // Электронно-библиотечная система IPR BOOKS : [сайт]. — URL: http://www.iprbookshop.ru/54149.html (дата обращения: 05.02.2020). — Режим доступа: для авторизир. пользователей</w:t>
      </w:r>
    </w:p>
    <w:p w:rsidR="00863355" w:rsidRDefault="00863355" w:rsidP="00557F4C">
      <w:pPr>
        <w:ind w:firstLine="709"/>
        <w:jc w:val="both"/>
      </w:pPr>
      <w:r>
        <w:t>Хухлаева, О. В. Школьная психологическая служба. Работа с педагогами / О. В. Ху</w:t>
      </w:r>
      <w:r>
        <w:t>х</w:t>
      </w:r>
      <w:r>
        <w:t>лаева. — Москва : Генезис, 2017. — 192 c. — ISBN 978-5-98563-481-5. — Текст : электро</w:t>
      </w:r>
      <w:r>
        <w:t>н</w:t>
      </w:r>
      <w:r>
        <w:t>ный // Электронно-библиотечная система IPR BOOKS : [сайт]. — URL: http://www.iprbookshop.ru/64231.html (дата обращения: 05.02.2020). — Режим доступа: для авторизир. пользователей</w:t>
      </w:r>
    </w:p>
    <w:p w:rsidR="00863355" w:rsidRDefault="00863355" w:rsidP="00557F4C">
      <w:pPr>
        <w:ind w:firstLine="709"/>
        <w:jc w:val="both"/>
      </w:pPr>
    </w:p>
    <w:p w:rsidR="00863355" w:rsidRPr="000401BE" w:rsidRDefault="00863355" w:rsidP="002A2DE8">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863355" w:rsidRPr="000401BE" w:rsidRDefault="00863355" w:rsidP="002A2DE8">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863355" w:rsidRDefault="00863355" w:rsidP="002A2DE8">
      <w:pPr>
        <w:jc w:val="both"/>
      </w:pPr>
    </w:p>
    <w:p w:rsidR="00863355" w:rsidRDefault="00863355" w:rsidP="007217DA">
      <w:pPr>
        <w:ind w:left="357"/>
        <w:jc w:val="both"/>
        <w:rPr>
          <w:b/>
          <w:bCs/>
          <w:i/>
          <w:iCs/>
        </w:rPr>
      </w:pPr>
      <w:r>
        <w:rPr>
          <w:b/>
          <w:bCs/>
          <w:i/>
          <w:iCs/>
        </w:rPr>
        <w:t>6. Фонд оценочных средств для проведения текущей и промежуточной аттестации обучающихся по дисциплине (модулю)</w:t>
      </w:r>
    </w:p>
    <w:p w:rsidR="00863355" w:rsidRDefault="00863355" w:rsidP="007217DA">
      <w:pPr>
        <w:ind w:left="720"/>
        <w:jc w:val="both"/>
      </w:pPr>
      <w:r>
        <w:t>Предусмотрены  следующие виды контроля качества освоения конкретной дисципл</w:t>
      </w:r>
      <w:r>
        <w:t>и</w:t>
      </w:r>
      <w:r>
        <w:t>ны:</w:t>
      </w:r>
    </w:p>
    <w:p w:rsidR="00863355" w:rsidRDefault="00863355" w:rsidP="007217DA">
      <w:pPr>
        <w:ind w:left="720"/>
        <w:jc w:val="both"/>
      </w:pPr>
      <w:r>
        <w:t>- текущий контроль успеваемости</w:t>
      </w:r>
    </w:p>
    <w:p w:rsidR="00863355" w:rsidRDefault="00863355" w:rsidP="007217DA">
      <w:pPr>
        <w:ind w:left="720"/>
        <w:jc w:val="both"/>
      </w:pPr>
      <w:r>
        <w:t>- промежуточная аттестация обучающихся по дисциплине</w:t>
      </w:r>
    </w:p>
    <w:p w:rsidR="00863355" w:rsidRDefault="00863355" w:rsidP="007217DA">
      <w:pPr>
        <w:ind w:firstLine="708"/>
      </w:pPr>
      <w:r>
        <w:t xml:space="preserve">Фонд оценочных средств для проведения промежуточной аттестации обучающихся по дисциплине оформлен в </w:t>
      </w:r>
      <w:r>
        <w:rPr>
          <w:bCs/>
        </w:rPr>
        <w:t>приложении</w:t>
      </w:r>
      <w:r>
        <w:t xml:space="preserve"> к рабочей программе дисциплины</w:t>
      </w:r>
    </w:p>
    <w:p w:rsidR="00863355" w:rsidRDefault="00863355" w:rsidP="007217DA">
      <w:pPr>
        <w:jc w:val="both"/>
      </w:pPr>
      <w:r>
        <w:tab/>
        <w:t>Текущий контроль успеваемости обеспечивает оценивание хода освоения дисципл</w:t>
      </w:r>
      <w:r>
        <w:t>и</w:t>
      </w:r>
      <w:r>
        <w:t>ны в процессе обучения.</w:t>
      </w:r>
    </w:p>
    <w:p w:rsidR="00863355" w:rsidRDefault="00863355" w:rsidP="007217DA">
      <w:pPr>
        <w:ind w:left="720"/>
        <w:jc w:val="both"/>
        <w:rPr>
          <w:i/>
          <w:iCs/>
        </w:rPr>
      </w:pPr>
    </w:p>
    <w:p w:rsidR="00863355" w:rsidRPr="00BC1E13" w:rsidRDefault="00863355" w:rsidP="00BC1E13">
      <w:pPr>
        <w:pStyle w:val="a8"/>
        <w:widowControl/>
        <w:numPr>
          <w:ilvl w:val="1"/>
          <w:numId w:val="13"/>
        </w:numPr>
        <w:jc w:val="both"/>
        <w:rPr>
          <w:b/>
          <w:iCs/>
        </w:rPr>
      </w:pPr>
      <w:r w:rsidRPr="00BC1E13">
        <w:rPr>
          <w:b/>
          <w:iCs/>
        </w:rPr>
        <w:t>Паспорт фонда оценочных средств для проведения текущей аттестации по дисциплине (модулю)</w:t>
      </w:r>
    </w:p>
    <w:p w:rsidR="00863355" w:rsidRDefault="00863355" w:rsidP="007217DA">
      <w:pPr>
        <w:ind w:left="1129"/>
        <w:jc w:val="both"/>
        <w:rPr>
          <w:b/>
          <w:iCs/>
        </w:rPr>
      </w:pPr>
    </w:p>
    <w:tbl>
      <w:tblPr>
        <w:tblW w:w="949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09"/>
        <w:gridCol w:w="1417"/>
        <w:gridCol w:w="4960"/>
      </w:tblGrid>
      <w:tr w:rsidR="00863355" w:rsidRPr="00BC1E13" w:rsidTr="00BC1E13">
        <w:tc>
          <w:tcPr>
            <w:tcW w:w="709" w:type="dxa"/>
          </w:tcPr>
          <w:p w:rsidR="00863355" w:rsidRPr="00BC1E13" w:rsidRDefault="00863355">
            <w:pPr>
              <w:pStyle w:val="af3"/>
              <w:jc w:val="center"/>
              <w:rPr>
                <w:rFonts w:ascii="Times New Roman" w:hAnsi="Times New Roman"/>
                <w:b/>
                <w:color w:val="auto"/>
                <w:sz w:val="24"/>
                <w:szCs w:val="24"/>
              </w:rPr>
            </w:pPr>
            <w:r w:rsidRPr="00BC1E13">
              <w:rPr>
                <w:rFonts w:ascii="Times New Roman" w:hAnsi="Times New Roman"/>
                <w:b/>
                <w:color w:val="auto"/>
                <w:sz w:val="24"/>
                <w:szCs w:val="24"/>
              </w:rPr>
              <w:t>№ п/п</w:t>
            </w:r>
          </w:p>
        </w:tc>
        <w:tc>
          <w:tcPr>
            <w:tcW w:w="2409" w:type="dxa"/>
          </w:tcPr>
          <w:p w:rsidR="00863355" w:rsidRPr="00BC1E13" w:rsidRDefault="00863355">
            <w:pPr>
              <w:pStyle w:val="af3"/>
              <w:jc w:val="center"/>
              <w:rPr>
                <w:rFonts w:ascii="Times New Roman" w:hAnsi="Times New Roman"/>
                <w:b/>
                <w:color w:val="auto"/>
                <w:sz w:val="24"/>
                <w:szCs w:val="24"/>
              </w:rPr>
            </w:pPr>
            <w:r w:rsidRPr="00BC1E13">
              <w:rPr>
                <w:rFonts w:ascii="Times New Roman" w:hAnsi="Times New Roman"/>
                <w:b/>
                <w:color w:val="auto"/>
                <w:sz w:val="24"/>
                <w:szCs w:val="24"/>
              </w:rPr>
              <w:t>Контролируемые разделы (темы)</w:t>
            </w:r>
          </w:p>
        </w:tc>
        <w:tc>
          <w:tcPr>
            <w:tcW w:w="1417" w:type="dxa"/>
          </w:tcPr>
          <w:p w:rsidR="00863355" w:rsidRPr="00BC1E13" w:rsidRDefault="00863355">
            <w:pPr>
              <w:pStyle w:val="af3"/>
              <w:jc w:val="center"/>
              <w:rPr>
                <w:rFonts w:ascii="Times New Roman" w:hAnsi="Times New Roman"/>
                <w:b/>
                <w:color w:val="auto"/>
                <w:sz w:val="24"/>
                <w:szCs w:val="24"/>
              </w:rPr>
            </w:pPr>
            <w:r w:rsidRPr="00BC1E13">
              <w:rPr>
                <w:rFonts w:ascii="Times New Roman" w:hAnsi="Times New Roman"/>
                <w:b/>
                <w:color w:val="auto"/>
                <w:sz w:val="24"/>
                <w:szCs w:val="24"/>
              </w:rPr>
              <w:t>Код ко</w:t>
            </w:r>
            <w:r w:rsidRPr="00BC1E13">
              <w:rPr>
                <w:rFonts w:ascii="Times New Roman" w:hAnsi="Times New Roman"/>
                <w:b/>
                <w:color w:val="auto"/>
                <w:sz w:val="24"/>
                <w:szCs w:val="24"/>
              </w:rPr>
              <w:t>н</w:t>
            </w:r>
            <w:r w:rsidRPr="00BC1E13">
              <w:rPr>
                <w:rFonts w:ascii="Times New Roman" w:hAnsi="Times New Roman"/>
                <w:b/>
                <w:color w:val="auto"/>
                <w:sz w:val="24"/>
                <w:szCs w:val="24"/>
              </w:rPr>
              <w:t>тролиру</w:t>
            </w:r>
            <w:r w:rsidRPr="00BC1E13">
              <w:rPr>
                <w:rFonts w:ascii="Times New Roman" w:hAnsi="Times New Roman"/>
                <w:b/>
                <w:color w:val="auto"/>
                <w:sz w:val="24"/>
                <w:szCs w:val="24"/>
              </w:rPr>
              <w:t>е</w:t>
            </w:r>
            <w:r w:rsidRPr="00BC1E13">
              <w:rPr>
                <w:rFonts w:ascii="Times New Roman" w:hAnsi="Times New Roman"/>
                <w:b/>
                <w:color w:val="auto"/>
                <w:sz w:val="24"/>
                <w:szCs w:val="24"/>
              </w:rPr>
              <w:t>мой ко</w:t>
            </w:r>
            <w:r w:rsidRPr="00BC1E13">
              <w:rPr>
                <w:rFonts w:ascii="Times New Roman" w:hAnsi="Times New Roman"/>
                <w:b/>
                <w:color w:val="auto"/>
                <w:sz w:val="24"/>
                <w:szCs w:val="24"/>
              </w:rPr>
              <w:t>м</w:t>
            </w:r>
            <w:r w:rsidRPr="00BC1E13">
              <w:rPr>
                <w:rFonts w:ascii="Times New Roman" w:hAnsi="Times New Roman"/>
                <w:b/>
                <w:color w:val="auto"/>
                <w:sz w:val="24"/>
                <w:szCs w:val="24"/>
              </w:rPr>
              <w:t>петенции</w:t>
            </w:r>
          </w:p>
        </w:tc>
        <w:tc>
          <w:tcPr>
            <w:tcW w:w="4960" w:type="dxa"/>
          </w:tcPr>
          <w:p w:rsidR="00863355" w:rsidRPr="00BC1E13" w:rsidRDefault="00863355">
            <w:pPr>
              <w:pStyle w:val="af3"/>
              <w:rPr>
                <w:rFonts w:ascii="Times New Roman" w:hAnsi="Times New Roman"/>
                <w:b/>
                <w:color w:val="auto"/>
                <w:sz w:val="24"/>
                <w:szCs w:val="24"/>
              </w:rPr>
            </w:pPr>
            <w:r w:rsidRPr="00BC1E13">
              <w:rPr>
                <w:rFonts w:ascii="Times New Roman" w:hAnsi="Times New Roman"/>
                <w:b/>
                <w:color w:val="auto"/>
                <w:sz w:val="24"/>
                <w:szCs w:val="24"/>
              </w:rPr>
              <w:t xml:space="preserve"> Наименование оценочного средства</w:t>
            </w:r>
          </w:p>
        </w:tc>
      </w:tr>
      <w:tr w:rsidR="00863355" w:rsidRPr="00BC1E13" w:rsidTr="00BC1E13">
        <w:tc>
          <w:tcPr>
            <w:tcW w:w="709" w:type="dxa"/>
          </w:tcPr>
          <w:p w:rsidR="00863355" w:rsidRPr="00BC1E13" w:rsidRDefault="00863355">
            <w:pPr>
              <w:pStyle w:val="af3"/>
              <w:jc w:val="both"/>
              <w:rPr>
                <w:rFonts w:ascii="Times New Roman" w:hAnsi="Times New Roman"/>
                <w:color w:val="auto"/>
                <w:sz w:val="24"/>
                <w:szCs w:val="24"/>
              </w:rPr>
            </w:pPr>
            <w:r w:rsidRPr="00BC1E13">
              <w:rPr>
                <w:rFonts w:ascii="Times New Roman" w:hAnsi="Times New Roman"/>
                <w:color w:val="auto"/>
                <w:sz w:val="24"/>
                <w:szCs w:val="24"/>
              </w:rPr>
              <w:t>1.</w:t>
            </w:r>
          </w:p>
        </w:tc>
        <w:tc>
          <w:tcPr>
            <w:tcW w:w="2409" w:type="dxa"/>
          </w:tcPr>
          <w:p w:rsidR="00863355" w:rsidRDefault="00863355" w:rsidP="00BC1E13">
            <w:pPr>
              <w:spacing w:line="256" w:lineRule="auto"/>
            </w:pPr>
            <w:r>
              <w:t>Психопрофилактика как направление д</w:t>
            </w:r>
            <w:r>
              <w:t>е</w:t>
            </w:r>
            <w:r>
              <w:t>ятельности практ</w:t>
            </w:r>
            <w:r>
              <w:t>и</w:t>
            </w:r>
            <w:r>
              <w:t>ческого психолога образования</w:t>
            </w:r>
          </w:p>
        </w:tc>
        <w:tc>
          <w:tcPr>
            <w:tcW w:w="1417" w:type="dxa"/>
          </w:tcPr>
          <w:p w:rsidR="00863355" w:rsidRPr="00BC1E13" w:rsidRDefault="00863355">
            <w:pPr>
              <w:pStyle w:val="af3"/>
              <w:jc w:val="both"/>
              <w:rPr>
                <w:rFonts w:ascii="Times New Roman" w:hAnsi="Times New Roman"/>
                <w:color w:val="auto"/>
                <w:sz w:val="24"/>
                <w:szCs w:val="24"/>
              </w:rPr>
            </w:pPr>
            <w:r>
              <w:rPr>
                <w:rFonts w:ascii="Times New Roman" w:hAnsi="Times New Roman"/>
                <w:color w:val="auto"/>
                <w:sz w:val="24"/>
                <w:szCs w:val="24"/>
              </w:rPr>
              <w:t>ПК-1</w:t>
            </w:r>
          </w:p>
        </w:tc>
        <w:tc>
          <w:tcPr>
            <w:tcW w:w="4960" w:type="dxa"/>
          </w:tcPr>
          <w:p w:rsidR="00863355" w:rsidRPr="00DC11F5" w:rsidRDefault="00863355" w:rsidP="00BC1E13">
            <w:pPr>
              <w:pStyle w:val="a8"/>
              <w:ind w:left="0"/>
              <w:jc w:val="both"/>
            </w:pPr>
            <w:r>
              <w:t>Вопросы к занятию</w:t>
            </w:r>
            <w:r w:rsidRPr="00DC11F5">
              <w:t xml:space="preserve">, </w:t>
            </w:r>
            <w:r>
              <w:t>практические задания различной степени сложности</w:t>
            </w:r>
          </w:p>
        </w:tc>
      </w:tr>
      <w:tr w:rsidR="00863355" w:rsidRPr="00BC1E13" w:rsidTr="00BC1E13">
        <w:tc>
          <w:tcPr>
            <w:tcW w:w="709" w:type="dxa"/>
          </w:tcPr>
          <w:p w:rsidR="00863355" w:rsidRPr="00BC1E13" w:rsidRDefault="00863355">
            <w:pPr>
              <w:pStyle w:val="Style12"/>
              <w:jc w:val="both"/>
            </w:pPr>
            <w:r w:rsidRPr="00BC1E13">
              <w:t>2.</w:t>
            </w:r>
          </w:p>
        </w:tc>
        <w:tc>
          <w:tcPr>
            <w:tcW w:w="2409" w:type="dxa"/>
          </w:tcPr>
          <w:p w:rsidR="00863355" w:rsidRDefault="00863355" w:rsidP="00BC1E13">
            <w:pPr>
              <w:spacing w:line="256" w:lineRule="auto"/>
            </w:pPr>
            <w:r>
              <w:t>Содержание</w:t>
            </w:r>
          </w:p>
          <w:p w:rsidR="00863355" w:rsidRDefault="00863355" w:rsidP="00BC1E13">
            <w:pPr>
              <w:spacing w:line="256" w:lineRule="auto"/>
            </w:pPr>
            <w:r>
              <w:t>психопрофилактич</w:t>
            </w:r>
            <w:r>
              <w:t>е</w:t>
            </w:r>
            <w:r>
              <w:t xml:space="preserve">ской деятельности </w:t>
            </w:r>
          </w:p>
          <w:p w:rsidR="00863355" w:rsidRDefault="00863355" w:rsidP="00BC1E13">
            <w:pPr>
              <w:spacing w:line="256" w:lineRule="auto"/>
            </w:pPr>
            <w:r>
              <w:t>практического пс</w:t>
            </w:r>
            <w:r>
              <w:t>и</w:t>
            </w:r>
            <w:r>
              <w:t>холога</w:t>
            </w:r>
          </w:p>
          <w:p w:rsidR="00863355" w:rsidRDefault="00863355" w:rsidP="00BC1E13">
            <w:pPr>
              <w:spacing w:line="256" w:lineRule="auto"/>
            </w:pPr>
            <w:r>
              <w:t>образования на ра</w:t>
            </w:r>
            <w:r>
              <w:t>з</w:t>
            </w:r>
            <w:r>
              <w:t>ных</w:t>
            </w:r>
          </w:p>
          <w:p w:rsidR="00863355" w:rsidRDefault="00863355" w:rsidP="00BC1E13">
            <w:pPr>
              <w:spacing w:line="256" w:lineRule="auto"/>
            </w:pPr>
            <w:r>
              <w:t>этапах онтогенеза</w:t>
            </w:r>
          </w:p>
        </w:tc>
        <w:tc>
          <w:tcPr>
            <w:tcW w:w="1417" w:type="dxa"/>
          </w:tcPr>
          <w:p w:rsidR="00863355" w:rsidRPr="00BC1E13" w:rsidRDefault="00863355">
            <w:r>
              <w:t xml:space="preserve">ПК-6 </w:t>
            </w:r>
          </w:p>
        </w:tc>
        <w:tc>
          <w:tcPr>
            <w:tcW w:w="4960" w:type="dxa"/>
          </w:tcPr>
          <w:p w:rsidR="00863355" w:rsidRPr="00DC11F5" w:rsidRDefault="00863355" w:rsidP="00BC1E13">
            <w:pPr>
              <w:pStyle w:val="a8"/>
              <w:ind w:left="0"/>
              <w:jc w:val="both"/>
            </w:pPr>
            <w:r>
              <w:t>Вопросы к занятию</w:t>
            </w:r>
            <w:r w:rsidRPr="00DC11F5">
              <w:t xml:space="preserve">, </w:t>
            </w:r>
            <w:r>
              <w:t>практические задания различной степени сложности</w:t>
            </w:r>
          </w:p>
        </w:tc>
      </w:tr>
      <w:tr w:rsidR="00863355" w:rsidRPr="00BC1E13" w:rsidTr="00BC1E13">
        <w:tc>
          <w:tcPr>
            <w:tcW w:w="709" w:type="dxa"/>
          </w:tcPr>
          <w:p w:rsidR="00863355" w:rsidRPr="00BC1E13" w:rsidRDefault="00863355">
            <w:pPr>
              <w:jc w:val="both"/>
            </w:pPr>
            <w:r w:rsidRPr="00BC1E13">
              <w:t>3.</w:t>
            </w:r>
          </w:p>
        </w:tc>
        <w:tc>
          <w:tcPr>
            <w:tcW w:w="2409" w:type="dxa"/>
          </w:tcPr>
          <w:p w:rsidR="00863355" w:rsidRDefault="00863355" w:rsidP="00BC1E13">
            <w:pPr>
              <w:spacing w:line="256" w:lineRule="auto"/>
            </w:pPr>
            <w:r>
              <w:t>Основы построения</w:t>
            </w:r>
          </w:p>
          <w:p w:rsidR="00863355" w:rsidRDefault="00863355" w:rsidP="00BC1E13">
            <w:pPr>
              <w:spacing w:line="256" w:lineRule="auto"/>
            </w:pPr>
            <w:r>
              <w:t>развивающих пр</w:t>
            </w:r>
            <w:r>
              <w:t>о</w:t>
            </w:r>
            <w:r>
              <w:t>грамм для детей ра</w:t>
            </w:r>
            <w:r>
              <w:t>з</w:t>
            </w:r>
            <w:r>
              <w:t>ных возрастов</w:t>
            </w:r>
          </w:p>
        </w:tc>
        <w:tc>
          <w:tcPr>
            <w:tcW w:w="1417" w:type="dxa"/>
          </w:tcPr>
          <w:p w:rsidR="00863355" w:rsidRPr="00BC1E13" w:rsidRDefault="00863355">
            <w:r>
              <w:t>УК-6</w:t>
            </w:r>
          </w:p>
        </w:tc>
        <w:tc>
          <w:tcPr>
            <w:tcW w:w="4960" w:type="dxa"/>
          </w:tcPr>
          <w:p w:rsidR="00863355" w:rsidRPr="00DC11F5" w:rsidRDefault="00863355" w:rsidP="00BC1E13">
            <w:pPr>
              <w:pStyle w:val="a8"/>
              <w:ind w:left="0"/>
              <w:jc w:val="both"/>
            </w:pPr>
            <w:r>
              <w:t>Вопросы к занятию</w:t>
            </w:r>
            <w:r w:rsidRPr="00DC11F5">
              <w:t xml:space="preserve">, </w:t>
            </w:r>
            <w:r>
              <w:t>практические задания различной степени сложности</w:t>
            </w:r>
          </w:p>
        </w:tc>
      </w:tr>
      <w:tr w:rsidR="00863355" w:rsidRPr="00BC1E13" w:rsidTr="00BC1E13">
        <w:tc>
          <w:tcPr>
            <w:tcW w:w="709" w:type="dxa"/>
          </w:tcPr>
          <w:p w:rsidR="00863355" w:rsidRPr="00BC1E13" w:rsidRDefault="00863355">
            <w:pPr>
              <w:jc w:val="both"/>
            </w:pPr>
            <w:r w:rsidRPr="00BC1E13">
              <w:t>4.</w:t>
            </w:r>
          </w:p>
        </w:tc>
        <w:tc>
          <w:tcPr>
            <w:tcW w:w="2409" w:type="dxa"/>
          </w:tcPr>
          <w:p w:rsidR="00863355" w:rsidRDefault="00863355" w:rsidP="00BC1E13">
            <w:pPr>
              <w:spacing w:line="256" w:lineRule="auto"/>
            </w:pPr>
            <w:r>
              <w:t>Психопрофилактика в работе с педагог</w:t>
            </w:r>
            <w:r>
              <w:t>и</w:t>
            </w:r>
            <w:r>
              <w:t>ческим коллективом образовательного учреждения</w:t>
            </w:r>
          </w:p>
        </w:tc>
        <w:tc>
          <w:tcPr>
            <w:tcW w:w="1417" w:type="dxa"/>
          </w:tcPr>
          <w:p w:rsidR="00863355" w:rsidRPr="00BC1E13" w:rsidRDefault="00863355">
            <w:r>
              <w:t>ПК-6</w:t>
            </w:r>
          </w:p>
        </w:tc>
        <w:tc>
          <w:tcPr>
            <w:tcW w:w="4960" w:type="dxa"/>
          </w:tcPr>
          <w:p w:rsidR="00863355" w:rsidRPr="00DC11F5" w:rsidRDefault="00863355" w:rsidP="00BC1E13">
            <w:pPr>
              <w:pStyle w:val="a8"/>
              <w:ind w:left="0"/>
              <w:jc w:val="both"/>
            </w:pPr>
            <w:r>
              <w:t>Вопросы к занятию</w:t>
            </w:r>
            <w:r w:rsidRPr="00DC11F5">
              <w:t xml:space="preserve">, </w:t>
            </w:r>
            <w:r>
              <w:t>практические задания различной степени сложности</w:t>
            </w:r>
          </w:p>
        </w:tc>
      </w:tr>
    </w:tbl>
    <w:p w:rsidR="00863355" w:rsidRDefault="00863355" w:rsidP="007217DA">
      <w:pPr>
        <w:ind w:left="720"/>
        <w:jc w:val="both"/>
        <w:rPr>
          <w:i/>
          <w:iCs/>
        </w:rPr>
      </w:pPr>
    </w:p>
    <w:p w:rsidR="00863355" w:rsidRDefault="00863355" w:rsidP="007217DA">
      <w:pPr>
        <w:ind w:left="720"/>
        <w:jc w:val="both"/>
        <w:rPr>
          <w:i/>
          <w:iCs/>
        </w:rPr>
      </w:pPr>
    </w:p>
    <w:p w:rsidR="00863355" w:rsidRDefault="00863355" w:rsidP="007217DA">
      <w:pPr>
        <w:ind w:left="720"/>
        <w:jc w:val="both"/>
        <w:rPr>
          <w:i/>
          <w:iCs/>
        </w:rPr>
      </w:pPr>
    </w:p>
    <w:p w:rsidR="00863355" w:rsidRDefault="00863355" w:rsidP="007217DA">
      <w:pPr>
        <w:ind w:left="720"/>
        <w:jc w:val="both"/>
        <w:rPr>
          <w:i/>
          <w:iCs/>
        </w:rPr>
      </w:pPr>
    </w:p>
    <w:p w:rsidR="00863355" w:rsidRDefault="00863355" w:rsidP="007217DA">
      <w:pPr>
        <w:ind w:left="720"/>
        <w:jc w:val="both"/>
        <w:rPr>
          <w:i/>
          <w:iCs/>
        </w:rPr>
      </w:pPr>
    </w:p>
    <w:p w:rsidR="00863355" w:rsidRDefault="00863355" w:rsidP="007217DA">
      <w:pPr>
        <w:ind w:left="720"/>
        <w:jc w:val="both"/>
        <w:rPr>
          <w:i/>
          <w:iCs/>
        </w:rPr>
      </w:pPr>
    </w:p>
    <w:p w:rsidR="00863355" w:rsidRDefault="00863355" w:rsidP="007217DA">
      <w:pPr>
        <w:ind w:left="720"/>
        <w:jc w:val="both"/>
        <w:rPr>
          <w:i/>
          <w:iCs/>
        </w:rPr>
      </w:pPr>
    </w:p>
    <w:p w:rsidR="00863355" w:rsidRDefault="00863355" w:rsidP="007217DA">
      <w:pPr>
        <w:ind w:left="720"/>
        <w:jc w:val="both"/>
        <w:rPr>
          <w:i/>
          <w:iCs/>
        </w:rPr>
      </w:pPr>
    </w:p>
    <w:p w:rsidR="00863355" w:rsidRDefault="00863355" w:rsidP="007217DA">
      <w:pPr>
        <w:ind w:left="720"/>
        <w:jc w:val="both"/>
        <w:rPr>
          <w:i/>
          <w:iCs/>
        </w:rPr>
      </w:pPr>
    </w:p>
    <w:p w:rsidR="00863355" w:rsidRDefault="00863355" w:rsidP="007217DA">
      <w:pPr>
        <w:ind w:left="720"/>
        <w:jc w:val="both"/>
        <w:rPr>
          <w:i/>
          <w:iCs/>
        </w:rPr>
      </w:pPr>
    </w:p>
    <w:p w:rsidR="00863355" w:rsidRDefault="00863355" w:rsidP="007217DA">
      <w:pPr>
        <w:ind w:firstLine="709"/>
        <w:jc w:val="both"/>
        <w:rPr>
          <w:b/>
          <w:bCs/>
          <w:iCs/>
        </w:rPr>
      </w:pPr>
      <w:r>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863355" w:rsidRDefault="00863355" w:rsidP="007217DA">
      <w:pPr>
        <w:ind w:left="720"/>
        <w:jc w:val="both"/>
        <w:rPr>
          <w:i/>
          <w:iCs/>
          <w:u w:val="single"/>
        </w:rPr>
      </w:pPr>
    </w:p>
    <w:p w:rsidR="00863355" w:rsidRDefault="00863355" w:rsidP="00230DBB">
      <w:pPr>
        <w:pStyle w:val="1"/>
        <w:spacing w:after="0" w:line="240" w:lineRule="auto"/>
        <w:ind w:left="0" w:firstLine="708"/>
        <w:jc w:val="both"/>
        <w:rPr>
          <w:rFonts w:ascii="Times New Roman" w:hAnsi="Times New Roman"/>
          <w:b/>
          <w:bCs/>
          <w:sz w:val="24"/>
          <w:szCs w:val="24"/>
        </w:rPr>
      </w:pPr>
      <w:r w:rsidRPr="00337D36">
        <w:rPr>
          <w:rFonts w:ascii="Times New Roman" w:hAnsi="Times New Roman"/>
          <w:b/>
          <w:bCs/>
          <w:sz w:val="24"/>
          <w:szCs w:val="24"/>
        </w:rPr>
        <w:t xml:space="preserve">Тема 1. </w:t>
      </w:r>
      <w:r w:rsidRPr="00230DBB">
        <w:rPr>
          <w:rFonts w:ascii="Times New Roman" w:hAnsi="Times New Roman"/>
          <w:b/>
          <w:bCs/>
          <w:sz w:val="24"/>
          <w:szCs w:val="24"/>
        </w:rPr>
        <w:t>Психопрофилактика как направление деятельности практического пс</w:t>
      </w:r>
      <w:r w:rsidRPr="00230DBB">
        <w:rPr>
          <w:rFonts w:ascii="Times New Roman" w:hAnsi="Times New Roman"/>
          <w:b/>
          <w:bCs/>
          <w:sz w:val="24"/>
          <w:szCs w:val="24"/>
        </w:rPr>
        <w:t>и</w:t>
      </w:r>
      <w:r w:rsidRPr="00230DBB">
        <w:rPr>
          <w:rFonts w:ascii="Times New Roman" w:hAnsi="Times New Roman"/>
          <w:b/>
          <w:bCs/>
          <w:sz w:val="24"/>
          <w:szCs w:val="24"/>
        </w:rPr>
        <w:t>холога образования</w:t>
      </w:r>
    </w:p>
    <w:p w:rsidR="00863355" w:rsidRDefault="00863355" w:rsidP="00230DBB">
      <w:pPr>
        <w:pStyle w:val="1"/>
        <w:spacing w:after="0" w:line="240" w:lineRule="auto"/>
        <w:ind w:left="0" w:firstLine="708"/>
        <w:jc w:val="both"/>
        <w:rPr>
          <w:rFonts w:ascii="Times New Roman" w:hAnsi="Times New Roman"/>
          <w:bCs/>
          <w:sz w:val="24"/>
          <w:szCs w:val="24"/>
        </w:rPr>
      </w:pPr>
      <w:r w:rsidRPr="005F48B9">
        <w:rPr>
          <w:rFonts w:ascii="Times New Roman" w:hAnsi="Times New Roman"/>
          <w:bCs/>
          <w:sz w:val="24"/>
          <w:szCs w:val="24"/>
        </w:rPr>
        <w:t>Вопросы к занятию</w:t>
      </w:r>
    </w:p>
    <w:p w:rsidR="00863355" w:rsidRDefault="00863355" w:rsidP="00230DBB">
      <w:pPr>
        <w:pStyle w:val="af3"/>
        <w:shd w:val="clear" w:color="auto" w:fill="FFFFFF"/>
        <w:spacing w:after="0"/>
        <w:textAlignment w:val="baseline"/>
        <w:rPr>
          <w:rFonts w:ascii="Times New Roman" w:hAnsi="Times New Roman"/>
          <w:color w:val="auto"/>
          <w:sz w:val="24"/>
          <w:szCs w:val="24"/>
        </w:rPr>
      </w:pPr>
      <w:r>
        <w:rPr>
          <w:rFonts w:ascii="Times New Roman" w:hAnsi="Times New Roman"/>
          <w:color w:val="auto"/>
          <w:sz w:val="24"/>
          <w:szCs w:val="24"/>
        </w:rPr>
        <w:t xml:space="preserve">1. </w:t>
      </w:r>
      <w:r w:rsidRPr="002B3137">
        <w:rPr>
          <w:rFonts w:ascii="Times New Roman" w:hAnsi="Times New Roman"/>
          <w:color w:val="auto"/>
          <w:sz w:val="24"/>
          <w:szCs w:val="24"/>
        </w:rPr>
        <w:t>Понятие, цели, задачи и уровни психопрофилактики в практической психологии образов</w:t>
      </w:r>
      <w:r w:rsidRPr="002B3137">
        <w:rPr>
          <w:rFonts w:ascii="Times New Roman" w:hAnsi="Times New Roman"/>
          <w:color w:val="auto"/>
          <w:sz w:val="24"/>
          <w:szCs w:val="24"/>
        </w:rPr>
        <w:t>а</w:t>
      </w:r>
      <w:r w:rsidRPr="002B3137">
        <w:rPr>
          <w:rFonts w:ascii="Times New Roman" w:hAnsi="Times New Roman"/>
          <w:color w:val="auto"/>
          <w:sz w:val="24"/>
          <w:szCs w:val="24"/>
        </w:rPr>
        <w:t>ния.</w:t>
      </w:r>
    </w:p>
    <w:p w:rsidR="00863355" w:rsidRDefault="00863355" w:rsidP="002B3137">
      <w:pPr>
        <w:rPr>
          <w:b/>
        </w:rPr>
      </w:pPr>
      <w:r>
        <w:t xml:space="preserve">2. </w:t>
      </w:r>
      <w:r w:rsidRPr="002B3137">
        <w:t>Содержание психопрофилактической деятельности педагога-психолога.</w:t>
      </w:r>
    </w:p>
    <w:p w:rsidR="00863355" w:rsidRDefault="00863355" w:rsidP="00230DBB">
      <w:pPr>
        <w:ind w:firstLine="709"/>
        <w:jc w:val="center"/>
        <w:rPr>
          <w:i/>
        </w:rPr>
      </w:pPr>
    </w:p>
    <w:p w:rsidR="00863355" w:rsidRPr="00B256E0" w:rsidRDefault="00863355" w:rsidP="00230DBB">
      <w:pPr>
        <w:ind w:firstLine="709"/>
        <w:jc w:val="center"/>
        <w:rPr>
          <w:i/>
        </w:rPr>
      </w:pPr>
      <w:r w:rsidRPr="00B256E0">
        <w:rPr>
          <w:i/>
        </w:rPr>
        <w:t>Практическ</w:t>
      </w:r>
      <w:r>
        <w:rPr>
          <w:i/>
        </w:rPr>
        <w:t>ие задания</w:t>
      </w:r>
    </w:p>
    <w:p w:rsidR="00863355" w:rsidRDefault="00863355" w:rsidP="00230DBB">
      <w:pPr>
        <w:ind w:firstLine="709"/>
        <w:jc w:val="both"/>
        <w:rPr>
          <w:b/>
          <w:i/>
        </w:rPr>
      </w:pPr>
      <w:r>
        <w:rPr>
          <w:b/>
          <w:i/>
        </w:rPr>
        <w:t xml:space="preserve"> </w:t>
      </w:r>
    </w:p>
    <w:p w:rsidR="00863355" w:rsidRDefault="00863355" w:rsidP="00230DBB">
      <w:pPr>
        <w:ind w:firstLine="720"/>
        <w:jc w:val="center"/>
        <w:rPr>
          <w:i/>
        </w:rPr>
      </w:pPr>
      <w:r w:rsidRPr="005F7FB6">
        <w:rPr>
          <w:i/>
        </w:rPr>
        <w:t>Проблемно-аналитическое задание</w:t>
      </w:r>
      <w:r>
        <w:rPr>
          <w:i/>
        </w:rPr>
        <w:t xml:space="preserve"> №1</w:t>
      </w:r>
    </w:p>
    <w:p w:rsidR="00863355" w:rsidRDefault="00863355" w:rsidP="00230DBB">
      <w:pPr>
        <w:ind w:firstLine="720"/>
        <w:jc w:val="both"/>
      </w:pPr>
      <w:r>
        <w:t>Составление терминологического аппарата изучаемой дисциплины.</w:t>
      </w:r>
    </w:p>
    <w:p w:rsidR="00863355" w:rsidRDefault="00863355" w:rsidP="00230DBB">
      <w:pPr>
        <w:pStyle w:val="1"/>
        <w:spacing w:after="0" w:line="240" w:lineRule="auto"/>
        <w:ind w:left="0"/>
        <w:jc w:val="both"/>
        <w:rPr>
          <w:rFonts w:ascii="Times New Roman" w:hAnsi="Times New Roman"/>
          <w:b/>
          <w:color w:val="000000"/>
          <w:spacing w:val="2"/>
          <w:sz w:val="24"/>
          <w:szCs w:val="24"/>
        </w:rPr>
      </w:pPr>
    </w:p>
    <w:p w:rsidR="00863355" w:rsidRDefault="00863355" w:rsidP="00230DBB">
      <w:pPr>
        <w:ind w:firstLine="720"/>
        <w:jc w:val="center"/>
        <w:rPr>
          <w:i/>
        </w:rPr>
      </w:pPr>
      <w:r w:rsidRPr="005F7FB6">
        <w:rPr>
          <w:i/>
        </w:rPr>
        <w:t>Проблемно-аналитическое задание</w:t>
      </w:r>
      <w:r>
        <w:rPr>
          <w:i/>
        </w:rPr>
        <w:t xml:space="preserve"> №2</w:t>
      </w:r>
    </w:p>
    <w:p w:rsidR="00863355" w:rsidRPr="00F570A4" w:rsidRDefault="00863355" w:rsidP="00F570A4">
      <w:pPr>
        <w:pStyle w:val="1"/>
        <w:spacing w:after="0" w:line="240" w:lineRule="auto"/>
        <w:ind w:left="0" w:firstLine="709"/>
        <w:jc w:val="both"/>
        <w:rPr>
          <w:rFonts w:ascii="Times New Roman" w:hAnsi="Times New Roman"/>
          <w:color w:val="000000"/>
          <w:spacing w:val="2"/>
          <w:sz w:val="24"/>
          <w:szCs w:val="24"/>
        </w:rPr>
      </w:pPr>
      <w:r w:rsidRPr="00F570A4">
        <w:rPr>
          <w:rFonts w:ascii="Times New Roman" w:hAnsi="Times New Roman"/>
          <w:color w:val="000000"/>
          <w:spacing w:val="2"/>
          <w:sz w:val="24"/>
          <w:szCs w:val="24"/>
        </w:rPr>
        <w:t>Рассмотреть основные понятия, описывающие деятельность по психолого-педагогическому сопровождению обучающихся: психодиагностика, психологическое ко</w:t>
      </w:r>
      <w:r w:rsidRPr="00F570A4">
        <w:rPr>
          <w:rFonts w:ascii="Times New Roman" w:hAnsi="Times New Roman"/>
          <w:color w:val="000000"/>
          <w:spacing w:val="2"/>
          <w:sz w:val="24"/>
          <w:szCs w:val="24"/>
        </w:rPr>
        <w:t>н</w:t>
      </w:r>
      <w:r w:rsidRPr="00F570A4">
        <w:rPr>
          <w:rFonts w:ascii="Times New Roman" w:hAnsi="Times New Roman"/>
          <w:color w:val="000000"/>
          <w:spacing w:val="2"/>
          <w:sz w:val="24"/>
          <w:szCs w:val="24"/>
        </w:rPr>
        <w:t>сультирование, коррекционно-развивающая деятельность, психологическое просвещение. Описать черты сходства и отличия данных направлений деятельности практического пед</w:t>
      </w:r>
      <w:r w:rsidRPr="00F570A4">
        <w:rPr>
          <w:rFonts w:ascii="Times New Roman" w:hAnsi="Times New Roman"/>
          <w:color w:val="000000"/>
          <w:spacing w:val="2"/>
          <w:sz w:val="24"/>
          <w:szCs w:val="24"/>
        </w:rPr>
        <w:t>а</w:t>
      </w:r>
      <w:r w:rsidRPr="00F570A4">
        <w:rPr>
          <w:rFonts w:ascii="Times New Roman" w:hAnsi="Times New Roman"/>
          <w:color w:val="000000"/>
          <w:spacing w:val="2"/>
          <w:sz w:val="24"/>
          <w:szCs w:val="24"/>
        </w:rPr>
        <w:t xml:space="preserve">гога-психолога от психологической профилактики. </w:t>
      </w:r>
    </w:p>
    <w:p w:rsidR="00863355" w:rsidRDefault="00863355" w:rsidP="00230DBB">
      <w:pPr>
        <w:pStyle w:val="1"/>
        <w:spacing w:after="0" w:line="240" w:lineRule="auto"/>
        <w:ind w:left="0"/>
        <w:jc w:val="both"/>
        <w:rPr>
          <w:rFonts w:ascii="Times New Roman" w:hAnsi="Times New Roman"/>
          <w:b/>
          <w:color w:val="000000"/>
          <w:spacing w:val="2"/>
          <w:sz w:val="24"/>
          <w:szCs w:val="24"/>
        </w:rPr>
      </w:pPr>
    </w:p>
    <w:p w:rsidR="00863355" w:rsidRDefault="00863355" w:rsidP="00F570A4">
      <w:pPr>
        <w:ind w:firstLine="708"/>
        <w:jc w:val="both"/>
        <w:rPr>
          <w:b/>
        </w:rPr>
      </w:pPr>
      <w:r w:rsidRPr="00337D36">
        <w:rPr>
          <w:b/>
        </w:rPr>
        <w:t xml:space="preserve">Тема 2. </w:t>
      </w:r>
      <w:r w:rsidRPr="00F570A4">
        <w:rPr>
          <w:b/>
        </w:rPr>
        <w:t>Содержание</w:t>
      </w:r>
      <w:r>
        <w:rPr>
          <w:b/>
        </w:rPr>
        <w:t xml:space="preserve"> </w:t>
      </w:r>
      <w:r w:rsidRPr="00F570A4">
        <w:rPr>
          <w:b/>
        </w:rPr>
        <w:t xml:space="preserve">психопрофилактической деятельности </w:t>
      </w:r>
      <w:r>
        <w:rPr>
          <w:b/>
        </w:rPr>
        <w:t xml:space="preserve"> </w:t>
      </w:r>
      <w:r w:rsidRPr="00F570A4">
        <w:rPr>
          <w:b/>
        </w:rPr>
        <w:t>практического пс</w:t>
      </w:r>
      <w:r w:rsidRPr="00F570A4">
        <w:rPr>
          <w:b/>
        </w:rPr>
        <w:t>и</w:t>
      </w:r>
      <w:r w:rsidRPr="00F570A4">
        <w:rPr>
          <w:b/>
        </w:rPr>
        <w:t>холога</w:t>
      </w:r>
      <w:r>
        <w:rPr>
          <w:b/>
        </w:rPr>
        <w:t xml:space="preserve"> </w:t>
      </w:r>
      <w:r w:rsidRPr="00F570A4">
        <w:rPr>
          <w:b/>
        </w:rPr>
        <w:t>образования на разных</w:t>
      </w:r>
      <w:r>
        <w:rPr>
          <w:b/>
        </w:rPr>
        <w:t xml:space="preserve"> </w:t>
      </w:r>
      <w:r w:rsidRPr="00F570A4">
        <w:rPr>
          <w:b/>
        </w:rPr>
        <w:t>этапах онтогенеза</w:t>
      </w:r>
    </w:p>
    <w:p w:rsidR="00863355" w:rsidRDefault="00863355" w:rsidP="00230DBB">
      <w:pPr>
        <w:ind w:firstLine="708"/>
        <w:jc w:val="both"/>
      </w:pPr>
      <w:r w:rsidRPr="005F48B9">
        <w:t>Вопросы к занятию</w:t>
      </w:r>
    </w:p>
    <w:p w:rsidR="00863355" w:rsidRDefault="00863355" w:rsidP="00230DBB">
      <w:pPr>
        <w:rPr>
          <w:rFonts w:ascii="Times New Roman CYR" w:hAnsi="Times New Roman CYR" w:cs="Times New Roman CYR"/>
          <w:spacing w:val="-6"/>
          <w:highlight w:val="white"/>
        </w:rPr>
      </w:pPr>
      <w:r>
        <w:rPr>
          <w:rFonts w:ascii="Times New Roman CYR" w:hAnsi="Times New Roman CYR" w:cs="Times New Roman CYR"/>
          <w:highlight w:val="white"/>
        </w:rPr>
        <w:t xml:space="preserve">1. </w:t>
      </w:r>
      <w:r>
        <w:t>Развивающе-профилактическая работа с детьми разных возрастов.</w:t>
      </w:r>
    </w:p>
    <w:p w:rsidR="00863355" w:rsidRDefault="00863355" w:rsidP="00230DBB">
      <w:pPr>
        <w:rPr>
          <w:rFonts w:ascii="Times New Roman CYR" w:hAnsi="Times New Roman CYR" w:cs="Times New Roman CYR"/>
        </w:rPr>
      </w:pPr>
      <w:r>
        <w:rPr>
          <w:rFonts w:ascii="Times New Roman CYR" w:hAnsi="Times New Roman CYR" w:cs="Times New Roman CYR"/>
          <w:spacing w:val="-6"/>
          <w:highlight w:val="white"/>
        </w:rPr>
        <w:t>2.</w:t>
      </w:r>
      <w:r>
        <w:rPr>
          <w:rFonts w:ascii="Times New Roman CYR" w:hAnsi="Times New Roman CYR" w:cs="Times New Roman CYR"/>
          <w:spacing w:val="-6"/>
        </w:rPr>
        <w:t xml:space="preserve"> </w:t>
      </w:r>
      <w:r>
        <w:t>Проблема школьной дезадаптации и работа, направленная на ее предупреждение.</w:t>
      </w:r>
    </w:p>
    <w:p w:rsidR="00863355" w:rsidRDefault="00863355" w:rsidP="00230DBB">
      <w:pPr>
        <w:rPr>
          <w:rFonts w:ascii="Times New Roman CYR" w:hAnsi="Times New Roman CYR" w:cs="Times New Roman CYR"/>
          <w:spacing w:val="-9"/>
        </w:rPr>
      </w:pPr>
      <w:r>
        <w:rPr>
          <w:rFonts w:ascii="Times New Roman CYR" w:hAnsi="Times New Roman CYR" w:cs="Times New Roman CYR"/>
        </w:rPr>
        <w:t>3.</w:t>
      </w:r>
      <w:r>
        <w:rPr>
          <w:rFonts w:ascii="Times New Roman CYR" w:hAnsi="Times New Roman CYR" w:cs="Times New Roman CYR"/>
          <w:spacing w:val="-9"/>
          <w:highlight w:val="white"/>
        </w:rPr>
        <w:t xml:space="preserve"> </w:t>
      </w:r>
      <w:r>
        <w:t>Проблема школьной тревожности и ее профилактика.</w:t>
      </w:r>
    </w:p>
    <w:p w:rsidR="00863355" w:rsidRDefault="00863355" w:rsidP="00230DBB">
      <w:r>
        <w:t>4.Деятельность педагога-психолога, направленная на профилактику школьной неуспеваем</w:t>
      </w:r>
      <w:r>
        <w:t>о</w:t>
      </w:r>
      <w:r>
        <w:t>сти.</w:t>
      </w:r>
    </w:p>
    <w:p w:rsidR="00863355" w:rsidRDefault="00863355" w:rsidP="00230DBB">
      <w:r>
        <w:t>5. Психопрофилактическая работа с эмоциональной сферой обучающихся.</w:t>
      </w:r>
    </w:p>
    <w:p w:rsidR="00863355" w:rsidRPr="005F48B9" w:rsidRDefault="00863355" w:rsidP="00230DBB">
      <w:pPr>
        <w:jc w:val="both"/>
      </w:pPr>
      <w:r>
        <w:t>6. Психологическая работа, направленная на профилактику возникновения девиаций в пов</w:t>
      </w:r>
      <w:r>
        <w:t>е</w:t>
      </w:r>
      <w:r>
        <w:t>дении обучающихся.</w:t>
      </w:r>
    </w:p>
    <w:p w:rsidR="00863355" w:rsidRDefault="00863355" w:rsidP="00230DBB">
      <w:pPr>
        <w:jc w:val="both"/>
        <w:rPr>
          <w:b/>
        </w:rPr>
      </w:pPr>
    </w:p>
    <w:p w:rsidR="00863355" w:rsidRDefault="00863355" w:rsidP="00230DBB">
      <w:pPr>
        <w:jc w:val="center"/>
        <w:rPr>
          <w:i/>
        </w:rPr>
      </w:pPr>
      <w:r w:rsidRPr="00394087">
        <w:rPr>
          <w:i/>
        </w:rPr>
        <w:t>Практические задания</w:t>
      </w:r>
    </w:p>
    <w:p w:rsidR="00863355" w:rsidRDefault="00863355" w:rsidP="00230DBB">
      <w:pPr>
        <w:rPr>
          <w:i/>
        </w:rPr>
      </w:pPr>
    </w:p>
    <w:p w:rsidR="00863355" w:rsidRDefault="00863355" w:rsidP="00230DBB">
      <w:pPr>
        <w:ind w:firstLine="720"/>
        <w:jc w:val="center"/>
        <w:rPr>
          <w:i/>
        </w:rPr>
      </w:pPr>
      <w:r>
        <w:rPr>
          <w:i/>
        </w:rPr>
        <w:t>Творческое задание №1</w:t>
      </w:r>
    </w:p>
    <w:p w:rsidR="00863355" w:rsidRDefault="00863355" w:rsidP="00116553">
      <w:pPr>
        <w:ind w:firstLine="708"/>
      </w:pPr>
      <w:r>
        <w:t>Разработка программы профилактики возникновения и развития школьной тревожн</w:t>
      </w:r>
      <w:r>
        <w:t>о</w:t>
      </w:r>
      <w:r>
        <w:t>сти в младшем школьном/подростковом возрасте.</w:t>
      </w:r>
    </w:p>
    <w:p w:rsidR="00863355" w:rsidRDefault="00863355" w:rsidP="00116553">
      <w:pPr>
        <w:ind w:firstLine="708"/>
      </w:pPr>
    </w:p>
    <w:p w:rsidR="00863355" w:rsidRDefault="00863355" w:rsidP="00230DBB">
      <w:pPr>
        <w:ind w:firstLine="720"/>
        <w:jc w:val="center"/>
        <w:rPr>
          <w:i/>
        </w:rPr>
      </w:pPr>
      <w:r>
        <w:rPr>
          <w:i/>
        </w:rPr>
        <w:t>Творческое задание №2</w:t>
      </w:r>
    </w:p>
    <w:p w:rsidR="00863355" w:rsidRDefault="00863355" w:rsidP="00116553">
      <w:pPr>
        <w:ind w:firstLine="708"/>
      </w:pPr>
      <w:r>
        <w:t>Разработка программы профилактики школьной неуспеваемости в младшем школ</w:t>
      </w:r>
      <w:r>
        <w:t>ь</w:t>
      </w:r>
      <w:r>
        <w:t>ном/подростковом возрасте.</w:t>
      </w:r>
    </w:p>
    <w:p w:rsidR="00863355" w:rsidRDefault="00863355" w:rsidP="00116553">
      <w:pPr>
        <w:ind w:firstLine="708"/>
      </w:pPr>
    </w:p>
    <w:p w:rsidR="00863355" w:rsidRPr="00116553" w:rsidRDefault="00863355" w:rsidP="00116553">
      <w:pPr>
        <w:ind w:firstLine="720"/>
        <w:jc w:val="center"/>
        <w:rPr>
          <w:i/>
        </w:rPr>
      </w:pPr>
      <w:r>
        <w:rPr>
          <w:i/>
        </w:rPr>
        <w:t>Творческое задание №</w:t>
      </w:r>
      <w:r w:rsidRPr="00116553">
        <w:rPr>
          <w:i/>
        </w:rPr>
        <w:t>3</w:t>
      </w:r>
    </w:p>
    <w:p w:rsidR="00863355" w:rsidRDefault="00863355" w:rsidP="00116553">
      <w:pPr>
        <w:ind w:firstLine="708"/>
      </w:pPr>
      <w:r>
        <w:t xml:space="preserve">Разработка программы профилактики возникновения и развития </w:t>
      </w:r>
      <w:r w:rsidRPr="00116553">
        <w:t>аддиктивного пов</w:t>
      </w:r>
      <w:r w:rsidRPr="00116553">
        <w:t>е</w:t>
      </w:r>
      <w:r w:rsidRPr="00116553">
        <w:t>дения</w:t>
      </w:r>
      <w:r>
        <w:t xml:space="preserve"> в подростковом/юношеском возрасте.</w:t>
      </w:r>
    </w:p>
    <w:p w:rsidR="00863355" w:rsidRPr="00116553" w:rsidRDefault="00863355" w:rsidP="00116553">
      <w:pPr>
        <w:ind w:firstLine="708"/>
      </w:pPr>
    </w:p>
    <w:p w:rsidR="00863355" w:rsidRPr="00740DA9" w:rsidRDefault="00863355" w:rsidP="00230DBB"/>
    <w:p w:rsidR="00863355" w:rsidRDefault="00863355" w:rsidP="00116553">
      <w:pPr>
        <w:ind w:firstLine="708"/>
        <w:jc w:val="both"/>
        <w:rPr>
          <w:b/>
          <w:bCs/>
        </w:rPr>
      </w:pPr>
      <w:r w:rsidRPr="00337D36">
        <w:rPr>
          <w:b/>
          <w:bCs/>
        </w:rPr>
        <w:t xml:space="preserve">Тема 3. </w:t>
      </w:r>
      <w:r w:rsidRPr="00116553">
        <w:rPr>
          <w:b/>
          <w:bCs/>
        </w:rPr>
        <w:t>Основы построения</w:t>
      </w:r>
      <w:r>
        <w:rPr>
          <w:b/>
          <w:bCs/>
        </w:rPr>
        <w:t xml:space="preserve"> </w:t>
      </w:r>
      <w:r w:rsidRPr="00116553">
        <w:rPr>
          <w:b/>
          <w:bCs/>
        </w:rPr>
        <w:t>развивающих программ для детей разных возрастов</w:t>
      </w:r>
    </w:p>
    <w:p w:rsidR="00863355" w:rsidRDefault="00863355" w:rsidP="00230DBB">
      <w:pPr>
        <w:ind w:firstLine="708"/>
        <w:jc w:val="both"/>
        <w:rPr>
          <w:bCs/>
        </w:rPr>
      </w:pPr>
      <w:r w:rsidRPr="005F48B9">
        <w:rPr>
          <w:bCs/>
        </w:rPr>
        <w:t>Вопросы к занятию</w:t>
      </w:r>
    </w:p>
    <w:p w:rsidR="00863355" w:rsidRDefault="00863355" w:rsidP="00230DBB">
      <w:pPr>
        <w:numPr>
          <w:ilvl w:val="0"/>
          <w:numId w:val="14"/>
        </w:numPr>
        <w:tabs>
          <w:tab w:val="left" w:pos="222"/>
        </w:tabs>
        <w:ind w:left="33" w:hanging="33"/>
      </w:pPr>
      <w:r>
        <w:t xml:space="preserve">Разработка развивающих программ для дошкольников. </w:t>
      </w:r>
    </w:p>
    <w:p w:rsidR="00863355" w:rsidRDefault="00863355" w:rsidP="00230DBB">
      <w:pPr>
        <w:jc w:val="both"/>
      </w:pPr>
      <w:r>
        <w:t xml:space="preserve">2. Разработка развивающих программ для младших школьников. </w:t>
      </w:r>
    </w:p>
    <w:p w:rsidR="00863355" w:rsidRPr="005F48B9" w:rsidRDefault="00863355" w:rsidP="00230DBB">
      <w:pPr>
        <w:jc w:val="both"/>
        <w:rPr>
          <w:bCs/>
        </w:rPr>
      </w:pPr>
      <w:r>
        <w:t>3. Разработка программ тренинга для подростков.</w:t>
      </w:r>
    </w:p>
    <w:p w:rsidR="00863355" w:rsidRDefault="00863355" w:rsidP="00230DBB">
      <w:pPr>
        <w:jc w:val="both"/>
        <w:rPr>
          <w:b/>
        </w:rPr>
      </w:pPr>
    </w:p>
    <w:p w:rsidR="00863355" w:rsidRDefault="00863355" w:rsidP="00230DBB">
      <w:pPr>
        <w:ind w:firstLine="708"/>
        <w:jc w:val="center"/>
        <w:rPr>
          <w:i/>
        </w:rPr>
      </w:pPr>
      <w:r w:rsidRPr="00394087">
        <w:rPr>
          <w:i/>
        </w:rPr>
        <w:t>Практические задания</w:t>
      </w:r>
    </w:p>
    <w:p w:rsidR="00863355" w:rsidRDefault="00863355" w:rsidP="00230DBB">
      <w:pPr>
        <w:pStyle w:val="a9"/>
        <w:ind w:firstLine="720"/>
        <w:jc w:val="center"/>
        <w:rPr>
          <w:i/>
          <w:sz w:val="24"/>
          <w:szCs w:val="24"/>
        </w:rPr>
      </w:pPr>
      <w:r>
        <w:rPr>
          <w:i/>
          <w:sz w:val="24"/>
          <w:szCs w:val="24"/>
        </w:rPr>
        <w:t>Творческое задание №4</w:t>
      </w:r>
    </w:p>
    <w:p w:rsidR="00863355" w:rsidRDefault="00863355" w:rsidP="00116553">
      <w:pPr>
        <w:ind w:firstLine="708"/>
      </w:pPr>
      <w:r>
        <w:t>Разработка программы развития коммуникативных навыков и умений в дошкольном возрасте.</w:t>
      </w:r>
    </w:p>
    <w:p w:rsidR="00863355" w:rsidRDefault="00863355" w:rsidP="00116553">
      <w:pPr>
        <w:ind w:firstLine="708"/>
      </w:pPr>
    </w:p>
    <w:p w:rsidR="00863355" w:rsidRDefault="00863355" w:rsidP="00230DBB">
      <w:pPr>
        <w:pStyle w:val="a9"/>
        <w:ind w:firstLine="720"/>
        <w:jc w:val="center"/>
        <w:rPr>
          <w:i/>
          <w:sz w:val="24"/>
          <w:szCs w:val="24"/>
        </w:rPr>
      </w:pPr>
      <w:r>
        <w:rPr>
          <w:i/>
          <w:sz w:val="24"/>
          <w:szCs w:val="24"/>
        </w:rPr>
        <w:t>Творческое задание №5</w:t>
      </w:r>
    </w:p>
    <w:p w:rsidR="00863355" w:rsidRDefault="00863355" w:rsidP="00D02F7A">
      <w:pPr>
        <w:ind w:firstLine="708"/>
      </w:pPr>
      <w:r>
        <w:t>Разработка программы развития познавательных процессов (мышления, памяти, вн</w:t>
      </w:r>
      <w:r>
        <w:t>и</w:t>
      </w:r>
      <w:r>
        <w:t>мания, воображения, речи) в младшем школьном возрасте.</w:t>
      </w:r>
    </w:p>
    <w:p w:rsidR="00863355" w:rsidRDefault="00863355" w:rsidP="00D02F7A">
      <w:pPr>
        <w:ind w:firstLine="708"/>
      </w:pPr>
    </w:p>
    <w:p w:rsidR="00863355" w:rsidRDefault="00863355" w:rsidP="00D02F7A">
      <w:pPr>
        <w:pStyle w:val="a9"/>
        <w:ind w:firstLine="720"/>
        <w:jc w:val="center"/>
        <w:rPr>
          <w:i/>
          <w:sz w:val="24"/>
          <w:szCs w:val="24"/>
        </w:rPr>
      </w:pPr>
      <w:r>
        <w:rPr>
          <w:i/>
          <w:sz w:val="24"/>
          <w:szCs w:val="24"/>
        </w:rPr>
        <w:t>Творческое задание №6</w:t>
      </w:r>
    </w:p>
    <w:p w:rsidR="00863355" w:rsidRDefault="00863355" w:rsidP="00D02F7A">
      <w:pPr>
        <w:ind w:firstLine="708"/>
      </w:pPr>
      <w:r>
        <w:t>Разработка программы тренинга по развитию навыков психологической саморегул</w:t>
      </w:r>
      <w:r>
        <w:t>я</w:t>
      </w:r>
      <w:r>
        <w:t>ции  в подростковом  возрасте.</w:t>
      </w:r>
    </w:p>
    <w:p w:rsidR="00863355" w:rsidRDefault="00863355" w:rsidP="00230DBB">
      <w:pPr>
        <w:jc w:val="center"/>
        <w:rPr>
          <w:i/>
        </w:rPr>
      </w:pPr>
    </w:p>
    <w:p w:rsidR="00863355" w:rsidRDefault="00863355" w:rsidP="00230DBB">
      <w:pPr>
        <w:ind w:firstLine="708"/>
        <w:jc w:val="both"/>
        <w:rPr>
          <w:b/>
          <w:bCs/>
        </w:rPr>
      </w:pPr>
      <w:r w:rsidRPr="00337D36">
        <w:rPr>
          <w:b/>
          <w:bCs/>
        </w:rPr>
        <w:t xml:space="preserve">Тема 4. </w:t>
      </w:r>
      <w:r w:rsidRPr="00D02F7A">
        <w:rPr>
          <w:b/>
          <w:bCs/>
        </w:rPr>
        <w:t>Психопрофилактика в работе с педагогическим коллективом образов</w:t>
      </w:r>
      <w:r w:rsidRPr="00D02F7A">
        <w:rPr>
          <w:b/>
          <w:bCs/>
        </w:rPr>
        <w:t>а</w:t>
      </w:r>
      <w:r w:rsidRPr="00D02F7A">
        <w:rPr>
          <w:b/>
          <w:bCs/>
        </w:rPr>
        <w:t>тельного учреждения</w:t>
      </w:r>
    </w:p>
    <w:p w:rsidR="00863355" w:rsidRDefault="00863355" w:rsidP="00230DBB">
      <w:pPr>
        <w:ind w:firstLine="708"/>
        <w:jc w:val="both"/>
        <w:rPr>
          <w:bCs/>
        </w:rPr>
      </w:pPr>
      <w:r w:rsidRPr="005F48B9">
        <w:rPr>
          <w:bCs/>
        </w:rPr>
        <w:t>Вопросы к занятию</w:t>
      </w:r>
    </w:p>
    <w:p w:rsidR="00863355" w:rsidRDefault="00863355" w:rsidP="00230DBB">
      <w:pPr>
        <w:numPr>
          <w:ilvl w:val="0"/>
          <w:numId w:val="15"/>
        </w:numPr>
        <w:tabs>
          <w:tab w:val="left" w:pos="222"/>
          <w:tab w:val="left" w:pos="250"/>
        </w:tabs>
        <w:ind w:left="33" w:hanging="33"/>
        <w:rPr>
          <w:rFonts w:ascii="Calibri" w:hAnsi="Calibri" w:cs="Calibri"/>
          <w:sz w:val="22"/>
          <w:szCs w:val="22"/>
        </w:rPr>
      </w:pPr>
      <w:r>
        <w:t xml:space="preserve">Основные правила, соблюдение которых позволит минизимировать риск возникновения синдрома профессионального выгорания. </w:t>
      </w:r>
    </w:p>
    <w:p w:rsidR="00863355" w:rsidRDefault="00863355" w:rsidP="00230DBB">
      <w:pPr>
        <w:pStyle w:val="af3"/>
        <w:spacing w:after="0"/>
        <w:jc w:val="both"/>
        <w:rPr>
          <w:rFonts w:ascii="Times New Roman" w:hAnsi="Times New Roman"/>
          <w:b/>
          <w:color w:val="auto"/>
          <w:sz w:val="24"/>
          <w:szCs w:val="24"/>
        </w:rPr>
      </w:pPr>
      <w:r>
        <w:rPr>
          <w:rFonts w:ascii="Times New Roman" w:hAnsi="Times New Roman"/>
          <w:color w:val="auto"/>
          <w:sz w:val="24"/>
          <w:szCs w:val="24"/>
        </w:rPr>
        <w:t>2</w:t>
      </w:r>
      <w:r w:rsidRPr="00D02F7A">
        <w:rPr>
          <w:rFonts w:ascii="Times New Roman" w:hAnsi="Times New Roman"/>
          <w:color w:val="auto"/>
          <w:sz w:val="24"/>
          <w:szCs w:val="24"/>
        </w:rPr>
        <w:t>. Разработка программ профилактики эмоционального выгорания у педагогов общеобраз</w:t>
      </w:r>
      <w:r w:rsidRPr="00D02F7A">
        <w:rPr>
          <w:rFonts w:ascii="Times New Roman" w:hAnsi="Times New Roman"/>
          <w:color w:val="auto"/>
          <w:sz w:val="24"/>
          <w:szCs w:val="24"/>
        </w:rPr>
        <w:t>о</w:t>
      </w:r>
      <w:r w:rsidRPr="00D02F7A">
        <w:rPr>
          <w:rFonts w:ascii="Times New Roman" w:hAnsi="Times New Roman"/>
          <w:color w:val="auto"/>
          <w:sz w:val="24"/>
          <w:szCs w:val="24"/>
        </w:rPr>
        <w:t>вательных организаций.</w:t>
      </w:r>
    </w:p>
    <w:p w:rsidR="00863355" w:rsidRDefault="00863355" w:rsidP="00083D5A">
      <w:pPr>
        <w:ind w:firstLine="709"/>
        <w:jc w:val="center"/>
        <w:rPr>
          <w:i/>
        </w:rPr>
      </w:pPr>
      <w:r>
        <w:rPr>
          <w:i/>
        </w:rPr>
        <w:t>Практические задания</w:t>
      </w:r>
    </w:p>
    <w:p w:rsidR="00863355" w:rsidRDefault="00863355" w:rsidP="00230DBB">
      <w:pPr>
        <w:pStyle w:val="a9"/>
        <w:ind w:firstLine="720"/>
        <w:jc w:val="center"/>
        <w:rPr>
          <w:i/>
          <w:sz w:val="24"/>
          <w:szCs w:val="24"/>
        </w:rPr>
      </w:pPr>
      <w:r>
        <w:rPr>
          <w:i/>
          <w:sz w:val="24"/>
          <w:szCs w:val="24"/>
        </w:rPr>
        <w:t>Творческое задание №7</w:t>
      </w:r>
    </w:p>
    <w:p w:rsidR="00863355" w:rsidRDefault="00863355" w:rsidP="00230DBB">
      <w:pPr>
        <w:pStyle w:val="a9"/>
        <w:ind w:firstLine="720"/>
        <w:jc w:val="both"/>
        <w:rPr>
          <w:sz w:val="24"/>
          <w:szCs w:val="24"/>
        </w:rPr>
      </w:pPr>
      <w:r>
        <w:rPr>
          <w:sz w:val="24"/>
          <w:szCs w:val="24"/>
        </w:rPr>
        <w:t xml:space="preserve">Разработать  тренинг-программу профилактики профессионального выгорания у представителей педагогической профессии. </w:t>
      </w:r>
    </w:p>
    <w:p w:rsidR="00863355" w:rsidRDefault="00863355" w:rsidP="00230DBB">
      <w:pPr>
        <w:pStyle w:val="a9"/>
        <w:ind w:firstLine="720"/>
        <w:rPr>
          <w:sz w:val="24"/>
          <w:szCs w:val="24"/>
        </w:rPr>
      </w:pPr>
    </w:p>
    <w:p w:rsidR="00863355" w:rsidRDefault="00863355" w:rsidP="007217DA">
      <w:pPr>
        <w:jc w:val="both"/>
      </w:pPr>
    </w:p>
    <w:p w:rsidR="004A64FE" w:rsidRDefault="004A64FE" w:rsidP="004A64FE">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4A64FE" w:rsidRDefault="004A64FE" w:rsidP="004A64FE">
      <w:pPr>
        <w:ind w:firstLine="720"/>
        <w:jc w:val="both"/>
        <w:rPr>
          <w:iCs/>
        </w:rPr>
      </w:pPr>
      <w:r>
        <w:rPr>
          <w:iCs/>
        </w:rPr>
        <w:t>Методические материалы, определяющие процедуры и критерии  оценивания сфо</w:t>
      </w:r>
      <w:r>
        <w:rPr>
          <w:iCs/>
        </w:rPr>
        <w:t>р</w:t>
      </w:r>
      <w:r>
        <w:rPr>
          <w:iCs/>
        </w:rPr>
        <w:t>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w:t>
      </w:r>
      <w:r>
        <w:rPr>
          <w:iCs/>
        </w:rPr>
        <w:t>о</w:t>
      </w:r>
      <w:r>
        <w:rPr>
          <w:iCs/>
        </w:rPr>
        <w:t>вания, а также методическими рекомендациями по реализации видов и форм текущего  ко</w:t>
      </w:r>
      <w:r>
        <w:rPr>
          <w:iCs/>
        </w:rPr>
        <w:t>н</w:t>
      </w:r>
      <w:r>
        <w:rPr>
          <w:iCs/>
        </w:rPr>
        <w:t>троля успеваемости и промежуточной аттестации обучающихся. Данные документы опред</w:t>
      </w:r>
      <w:r>
        <w:rPr>
          <w:iCs/>
        </w:rPr>
        <w:t>е</w:t>
      </w:r>
      <w:r>
        <w:rPr>
          <w:iCs/>
        </w:rPr>
        <w:t>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w:t>
      </w:r>
      <w:r>
        <w:rPr>
          <w:iCs/>
        </w:rPr>
        <w:t>н</w:t>
      </w:r>
      <w:r>
        <w:rPr>
          <w:iCs/>
        </w:rPr>
        <w:t>струменты и технологии. Методические рекомендации являются составной частью ОПОП.</w:t>
      </w:r>
    </w:p>
    <w:p w:rsidR="00863355" w:rsidRDefault="00863355" w:rsidP="007217DA">
      <w:pPr>
        <w:ind w:firstLine="708"/>
        <w:rPr>
          <w:b/>
          <w:bCs/>
          <w:i/>
          <w:iCs/>
          <w:highlight w:val="white"/>
        </w:rPr>
      </w:pPr>
    </w:p>
    <w:p w:rsidR="00863355" w:rsidRDefault="00863355" w:rsidP="007217DA">
      <w:pPr>
        <w:ind w:left="708"/>
        <w:jc w:val="both"/>
        <w:rPr>
          <w:b/>
          <w:i/>
        </w:rPr>
      </w:pPr>
      <w:r>
        <w:rPr>
          <w:b/>
          <w:i/>
        </w:rPr>
        <w:t>7. Перечень основной и дополнительной учебной литературы, необходимой для освоения дисциплины (модуля)</w:t>
      </w:r>
    </w:p>
    <w:p w:rsidR="00863355" w:rsidRDefault="00863355" w:rsidP="007217DA">
      <w:pPr>
        <w:ind w:left="708"/>
        <w:jc w:val="both"/>
      </w:pPr>
    </w:p>
    <w:p w:rsidR="00863355" w:rsidRDefault="00863355" w:rsidP="007217DA">
      <w:pPr>
        <w:ind w:firstLine="720"/>
        <w:rPr>
          <w:rFonts w:ascii="Times New Roman CYR" w:hAnsi="Times New Roman CYR" w:cs="Times New Roman CYR"/>
          <w:i/>
          <w:iCs/>
        </w:rPr>
      </w:pPr>
      <w:r>
        <w:rPr>
          <w:i/>
          <w:iCs/>
        </w:rPr>
        <w:t xml:space="preserve">7.1. </w:t>
      </w:r>
      <w:r>
        <w:rPr>
          <w:rFonts w:ascii="Times New Roman CYR" w:hAnsi="Times New Roman CYR" w:cs="Times New Roman CYR"/>
          <w:i/>
          <w:iCs/>
        </w:rPr>
        <w:t>Основная учебная литература:</w:t>
      </w:r>
    </w:p>
    <w:p w:rsidR="00863355" w:rsidRDefault="00863355" w:rsidP="007217DA">
      <w:pPr>
        <w:ind w:firstLine="720"/>
        <w:rPr>
          <w:i/>
          <w:iCs/>
        </w:rPr>
      </w:pPr>
    </w:p>
    <w:p w:rsidR="00863355" w:rsidRDefault="00863355" w:rsidP="00881119">
      <w:pPr>
        <w:ind w:firstLine="709"/>
        <w:jc w:val="both"/>
      </w:pPr>
      <w:r>
        <w:t>Пахальян, В. Э. Психопрофилактика в практической психологии образования: мет</w:t>
      </w:r>
      <w:r>
        <w:t>о</w:t>
      </w:r>
      <w:r>
        <w:t>дология и организация : учебное пособие / В. Э. Пахальян. — 2-е изд. — Саратов : Вузовское образование, 2018. — 233 c. — ISBN 978-5-4487-0265-5. — Текст : электронный // Электро</w:t>
      </w:r>
      <w:r>
        <w:t>н</w:t>
      </w:r>
      <w:r>
        <w:t>но-библиотечная система IPR BOOKS : [сайт]. — URL: http://www.iprbookshop.ru/76803.html (дата обращения: 05.02.2020). — Режим доступа: для авторизир. пользователей</w:t>
      </w:r>
    </w:p>
    <w:p w:rsidR="00863355" w:rsidRDefault="00863355" w:rsidP="00881119">
      <w:pPr>
        <w:ind w:firstLine="709"/>
        <w:jc w:val="both"/>
      </w:pPr>
      <w:r>
        <w:t>Карпович, Т. Н. Психопрофилактика и психокоррекция патологических черт характ</w:t>
      </w:r>
      <w:r>
        <w:t>е</w:t>
      </w:r>
      <w:r>
        <w:t>ра учащихся в подростковом и юношеском возрасте : учебно-методического пособие / Т. Н. Карпович. — Минск : Республиканский институт профессионального образования (РИПО), 2018. — 176 c. — ISBN 978-985-503-804-8. — Текст : электронный // Электронно-библиотечная система IPR BOOKS : [сайт]. — URL: http://www.iprbookshop.ru/84887.html (дата обращения: 05.02.2020). — Режим доступа: для авторизир. пользователей</w:t>
      </w:r>
    </w:p>
    <w:p w:rsidR="00863355" w:rsidRDefault="00863355" w:rsidP="007217DA">
      <w:pPr>
        <w:tabs>
          <w:tab w:val="left" w:pos="1560"/>
        </w:tabs>
        <w:ind w:firstLine="720"/>
      </w:pPr>
    </w:p>
    <w:p w:rsidR="00863355" w:rsidRDefault="00863355" w:rsidP="007217DA">
      <w:pPr>
        <w:tabs>
          <w:tab w:val="left" w:pos="1560"/>
        </w:tabs>
        <w:ind w:firstLine="720"/>
        <w:rPr>
          <w:rFonts w:ascii="Times New Roman CYR" w:hAnsi="Times New Roman CYR" w:cs="Times New Roman CYR"/>
          <w:i/>
          <w:iCs/>
        </w:rPr>
      </w:pPr>
      <w:r>
        <w:rPr>
          <w:i/>
          <w:iCs/>
        </w:rPr>
        <w:t xml:space="preserve">7.2 </w:t>
      </w:r>
      <w:r>
        <w:rPr>
          <w:rFonts w:ascii="Times New Roman CYR" w:hAnsi="Times New Roman CYR" w:cs="Times New Roman CYR"/>
          <w:i/>
          <w:iCs/>
        </w:rPr>
        <w:t>Дополнительная учебная литература:</w:t>
      </w:r>
    </w:p>
    <w:p w:rsidR="00863355" w:rsidRDefault="00863355" w:rsidP="00881119">
      <w:pPr>
        <w:ind w:firstLine="709"/>
        <w:jc w:val="both"/>
      </w:pPr>
      <w:r>
        <w:t>Ипатов, А. В. Психологическая профилактика деструкций в помогающих профессиях : учебное пособие / А. В. Ипатов, Т. Р. Шишигина. — Саратов : Ай Пи Эр Медиа, 2015. — 144 c. — ISBN 978-5-905916-80-9. — Текст : электронный // Электронно-библиотечная с</w:t>
      </w:r>
      <w:r>
        <w:t>и</w:t>
      </w:r>
      <w:r>
        <w:t>стема IPR BOOKS : [сайт]. — URL: http://www.iprbookshop.ru/31699.html (дата обращения: 05.02.2020). — Режим доступа: для авторизир. пользователей</w:t>
      </w:r>
    </w:p>
    <w:p w:rsidR="00863355" w:rsidRDefault="00863355" w:rsidP="00881119">
      <w:pPr>
        <w:ind w:firstLine="709"/>
        <w:jc w:val="both"/>
      </w:pPr>
      <w:r>
        <w:t>Николаева, И. А. Психологические и организационные аспекты работы педагога-психолога в образовании : учебно-методические рекомендации для семинаров и самосто</w:t>
      </w:r>
      <w:r>
        <w:t>я</w:t>
      </w:r>
      <w:r>
        <w:t>тельной работы студентов / И. А. Николаева, В. В. Вершинина. — Ульяновск : Ульяновский государственный педагогический университет имени И.Н. Ульянова, 2017. — 51 c. — ISBN 2227-8397. — Текст : электронный // Электронно-библиотечная система IPR BOOKS : [сайт]. — URL: http://www.iprbookshop.ru/86321.html (дата обращения: 05.02.2020). — Режим дост</w:t>
      </w:r>
      <w:r>
        <w:t>у</w:t>
      </w:r>
      <w:r>
        <w:t>па: для авторизир. пользователей</w:t>
      </w:r>
    </w:p>
    <w:p w:rsidR="00863355" w:rsidRDefault="00863355" w:rsidP="00881119">
      <w:pPr>
        <w:ind w:firstLine="709"/>
        <w:jc w:val="both"/>
      </w:pPr>
      <w:r>
        <w:t>Михайлова, О. Б. Отрасли психологии, психологические практики и психологические службы : учебное пособие / О. Б. Михайлова. — Москва : Российский университет дружбы народов, 2018. — 216 c. — ISBN 978-5-209-08558-4. — Текст : электронный // Электронно-библиотечная система IPR BOOKS : [сайт]. — URL: http://www.iprbookshop.ru/91044.html (дата обращения: 05.02.2020). — Режим доступа: для авторизир. пользователей</w:t>
      </w:r>
    </w:p>
    <w:p w:rsidR="00863355" w:rsidRDefault="00863355" w:rsidP="00881119">
      <w:pPr>
        <w:ind w:firstLine="709"/>
        <w:jc w:val="both"/>
      </w:pPr>
      <w:r>
        <w:t>Психолого-педагогическое сопровождение образовательной среды в условиях вне</w:t>
      </w:r>
      <w:r>
        <w:t>д</w:t>
      </w:r>
      <w:r>
        <w:t>рения новых образовательных стандартов : монография / И. С. Якиманская, Н. Н. Биктина, Е. В. Логутова, А. М. Молокостова. — Оренбург : Оренбургский государственный университет, ЭБС АСВ, 2015. — 124 c. — ISBN 978-5-7410-1254-3. — Текст : электронный // Электронно-библиотечная система IPR BOOKS : [сайт]. — URL: http://www.iprbookshop.ru/54149.html (дата обращения: 05.02.2020). — Режим доступа: для авторизир. пользователей</w:t>
      </w:r>
    </w:p>
    <w:p w:rsidR="00863355" w:rsidRDefault="00863355" w:rsidP="00881119">
      <w:pPr>
        <w:ind w:firstLine="709"/>
        <w:jc w:val="both"/>
      </w:pPr>
      <w:r>
        <w:t>Хухлаева, О. В. Школьная психологическая служба. Работа с педагогами / О. В. Ху</w:t>
      </w:r>
      <w:r>
        <w:t>х</w:t>
      </w:r>
      <w:r>
        <w:t>лаева. — Москва : Генезис, 2017. — 192 c. — ISBN 978-5-98563-481-5. — Текст : электро</w:t>
      </w:r>
      <w:r>
        <w:t>н</w:t>
      </w:r>
      <w:r>
        <w:t>ный // Электронно-библиотечная система IPR BOOKS : [сайт]. — URL: http://www.iprbookshop.ru/64231.html (дата обращения: 05.02.2020). — Режим доступа: для авторизир. пользователей</w:t>
      </w:r>
    </w:p>
    <w:p w:rsidR="00863355" w:rsidRDefault="00863355" w:rsidP="00881119">
      <w:pPr>
        <w:ind w:firstLine="709"/>
        <w:jc w:val="both"/>
      </w:pPr>
    </w:p>
    <w:p w:rsidR="00863355" w:rsidRDefault="00863355" w:rsidP="00810BA1">
      <w:pPr>
        <w:tabs>
          <w:tab w:val="left" w:pos="1560"/>
        </w:tabs>
        <w:ind w:firstLine="720"/>
        <w:rPr>
          <w:rFonts w:ascii="Times New Roman CYR" w:hAnsi="Times New Roman CYR" w:cs="Times New Roman CYR"/>
          <w:i/>
          <w:iCs/>
        </w:rPr>
      </w:pPr>
      <w:r>
        <w:t xml:space="preserve"> </w:t>
      </w:r>
      <w:r>
        <w:rPr>
          <w:i/>
          <w:iCs/>
        </w:rPr>
        <w:t>7.3.</w:t>
      </w:r>
      <w:r>
        <w:rPr>
          <w:rFonts w:ascii="Times New Roman CYR" w:hAnsi="Times New Roman CYR" w:cs="Times New Roman CYR"/>
          <w:i/>
          <w:iCs/>
        </w:rPr>
        <w:t>Периодические издания</w:t>
      </w:r>
    </w:p>
    <w:p w:rsidR="00863355" w:rsidRDefault="00863355" w:rsidP="00560ACB">
      <w:pPr>
        <w:widowControl/>
        <w:numPr>
          <w:ilvl w:val="0"/>
          <w:numId w:val="7"/>
        </w:numPr>
        <w:tabs>
          <w:tab w:val="left" w:pos="540"/>
          <w:tab w:val="left" w:pos="1080"/>
        </w:tabs>
        <w:ind w:left="0" w:firstLine="720"/>
        <w:rPr>
          <w:highlight w:val="white"/>
        </w:rPr>
      </w:pPr>
      <w:r>
        <w:rPr>
          <w:highlight w:val="white"/>
        </w:rPr>
        <w:t>Научный журнал «</w:t>
      </w:r>
      <w:r>
        <w:rPr>
          <w:rFonts w:ascii="Times New Roman CYR" w:hAnsi="Times New Roman CYR" w:cs="Times New Roman CYR"/>
          <w:highlight w:val="white"/>
        </w:rPr>
        <w:t>Вопросы психологии</w:t>
      </w:r>
      <w:r>
        <w:rPr>
          <w:highlight w:val="white"/>
        </w:rPr>
        <w:t>»</w:t>
      </w:r>
      <w:r>
        <w:rPr>
          <w:highlight w:val="white"/>
          <w:lang w:val="en-US"/>
        </w:rPr>
        <w:t> ISSN </w:t>
      </w:r>
      <w:r>
        <w:rPr>
          <w:highlight w:val="white"/>
        </w:rPr>
        <w:t>0042-8841.</w:t>
      </w:r>
    </w:p>
    <w:p w:rsidR="00863355" w:rsidRDefault="00863355" w:rsidP="00560ACB">
      <w:pPr>
        <w:widowControl/>
        <w:numPr>
          <w:ilvl w:val="0"/>
          <w:numId w:val="7"/>
        </w:numPr>
        <w:tabs>
          <w:tab w:val="left" w:pos="540"/>
          <w:tab w:val="left" w:pos="1080"/>
        </w:tabs>
        <w:ind w:left="0" w:firstLine="720"/>
      </w:pPr>
      <w:r>
        <w:rPr>
          <w:highlight w:val="white"/>
        </w:rPr>
        <w:t>Научный журнал «</w:t>
      </w:r>
      <w:r>
        <w:rPr>
          <w:rFonts w:ascii="Times New Roman CYR" w:hAnsi="Times New Roman CYR" w:cs="Times New Roman CYR"/>
          <w:highlight w:val="white"/>
        </w:rPr>
        <w:t>Педагогика</w:t>
      </w:r>
      <w:r>
        <w:rPr>
          <w:highlight w:val="white"/>
        </w:rPr>
        <w:t>» -</w:t>
      </w:r>
      <w:r>
        <w:rPr>
          <w:highlight w:val="white"/>
          <w:lang w:val="en-US"/>
        </w:rPr>
        <w:t> ISSN </w:t>
      </w:r>
      <w:r>
        <w:rPr>
          <w:highlight w:val="white"/>
        </w:rPr>
        <w:t>0869-561</w:t>
      </w:r>
      <w:r>
        <w:rPr>
          <w:highlight w:val="white"/>
          <w:lang w:val="en-US"/>
        </w:rPr>
        <w:t>X</w:t>
      </w:r>
      <w:r>
        <w:t>.</w:t>
      </w:r>
    </w:p>
    <w:p w:rsidR="00863355" w:rsidRDefault="00863355" w:rsidP="00560ACB">
      <w:pPr>
        <w:widowControl/>
        <w:numPr>
          <w:ilvl w:val="0"/>
          <w:numId w:val="7"/>
        </w:numPr>
        <w:tabs>
          <w:tab w:val="left" w:pos="540"/>
          <w:tab w:val="left" w:pos="1080"/>
        </w:tabs>
        <w:ind w:left="0" w:firstLine="720"/>
      </w:pPr>
      <w:r>
        <w:rPr>
          <w:highlight w:val="white"/>
        </w:rPr>
        <w:t>Научный журнал «</w:t>
      </w:r>
      <w:r>
        <w:rPr>
          <w:rFonts w:ascii="Times New Roman CYR" w:hAnsi="Times New Roman CYR" w:cs="Times New Roman CYR"/>
          <w:highlight w:val="white"/>
        </w:rPr>
        <w:t>Высшее образование сегодня</w:t>
      </w:r>
      <w:r>
        <w:rPr>
          <w:highlight w:val="white"/>
        </w:rPr>
        <w:t>» -</w:t>
      </w:r>
      <w:r>
        <w:rPr>
          <w:highlight w:val="white"/>
          <w:lang w:val="en-US"/>
        </w:rPr>
        <w:t> ISSN  </w:t>
      </w:r>
      <w:r>
        <w:rPr>
          <w:highlight w:val="white"/>
        </w:rPr>
        <w:t>1726-667</w:t>
      </w:r>
      <w:r>
        <w:rPr>
          <w:highlight w:val="white"/>
          <w:lang w:val="en-US"/>
        </w:rPr>
        <w:t>X</w:t>
      </w:r>
      <w:r>
        <w:t>.</w:t>
      </w:r>
    </w:p>
    <w:p w:rsidR="00863355" w:rsidRDefault="00863355" w:rsidP="007217DA">
      <w:pPr>
        <w:rPr>
          <w:b/>
          <w:bCs/>
        </w:rPr>
      </w:pPr>
    </w:p>
    <w:p w:rsidR="00863355" w:rsidRDefault="00863355" w:rsidP="007217DA">
      <w:pPr>
        <w:ind w:firstLine="709"/>
        <w:jc w:val="both"/>
        <w:rPr>
          <w:b/>
          <w:bCs/>
          <w:i/>
          <w:iCs/>
        </w:rPr>
      </w:pPr>
      <w:r>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863355" w:rsidRDefault="00863355" w:rsidP="00560ACB">
      <w:pPr>
        <w:widowControl/>
        <w:numPr>
          <w:ilvl w:val="0"/>
          <w:numId w:val="2"/>
        </w:numPr>
        <w:suppressAutoHyphens/>
        <w:ind w:left="1080"/>
        <w:jc w:val="both"/>
      </w:pPr>
      <w:r>
        <w:rPr>
          <w:rFonts w:ascii="Times New Roman CYR" w:hAnsi="Times New Roman CYR" w:cs="Times New Roman CYR"/>
        </w:rPr>
        <w:t xml:space="preserve">Портал </w:t>
      </w:r>
      <w:r>
        <w:t>«</w:t>
      </w:r>
      <w:r>
        <w:rPr>
          <w:rFonts w:ascii="Times New Roman CYR" w:hAnsi="Times New Roman CYR" w:cs="Times New Roman CYR"/>
        </w:rPr>
        <w:t>Гуманитарное образование</w:t>
      </w:r>
      <w:r>
        <w:t xml:space="preserve">» - </w:t>
      </w:r>
      <w:r>
        <w:rPr>
          <w:lang w:val="en-US"/>
        </w:rPr>
        <w:t>http</w:t>
      </w:r>
      <w:r>
        <w:t xml:space="preserve">: </w:t>
      </w:r>
      <w:hyperlink r:id="rId8" w:history="1">
        <w:r>
          <w:rPr>
            <w:rStyle w:val="ac"/>
            <w:lang w:val="en-US"/>
          </w:rPr>
          <w:t>www</w:t>
        </w:r>
        <w:r>
          <w:rPr>
            <w:rStyle w:val="ac"/>
          </w:rPr>
          <w:t>.</w:t>
        </w:r>
        <w:r>
          <w:rPr>
            <w:rStyle w:val="ac"/>
            <w:lang w:val="en-US"/>
          </w:rPr>
          <w:t>humanities</w:t>
        </w:r>
        <w:r>
          <w:rPr>
            <w:rStyle w:val="ac"/>
          </w:rPr>
          <w:t>.</w:t>
        </w:r>
        <w:r>
          <w:rPr>
            <w:rStyle w:val="ac"/>
            <w:lang w:val="en-US"/>
          </w:rPr>
          <w:t>edu</w:t>
        </w:r>
        <w:r>
          <w:rPr>
            <w:rStyle w:val="ac"/>
          </w:rPr>
          <w:t>.</w:t>
        </w:r>
        <w:r>
          <w:rPr>
            <w:rStyle w:val="ac"/>
            <w:lang w:val="en-US"/>
          </w:rPr>
          <w:t>ru</w:t>
        </w:r>
      </w:hyperlink>
    </w:p>
    <w:p w:rsidR="00863355" w:rsidRDefault="00863355" w:rsidP="00560ACB">
      <w:pPr>
        <w:widowControl/>
        <w:numPr>
          <w:ilvl w:val="0"/>
          <w:numId w:val="2"/>
        </w:numPr>
        <w:suppressAutoHyphens/>
        <w:ind w:left="1080"/>
        <w:jc w:val="both"/>
      </w:pPr>
      <w:r>
        <w:rPr>
          <w:rFonts w:ascii="Times New Roman CYR" w:hAnsi="Times New Roman CYR" w:cs="Times New Roman CYR"/>
        </w:rPr>
        <w:t xml:space="preserve">Федеральный портал </w:t>
      </w:r>
      <w:r>
        <w:t>«</w:t>
      </w:r>
      <w:r>
        <w:rPr>
          <w:rFonts w:ascii="Times New Roman CYR" w:hAnsi="Times New Roman CYR" w:cs="Times New Roman CYR"/>
        </w:rPr>
        <w:t>Российское образование</w:t>
      </w:r>
      <w:r>
        <w:t xml:space="preserve">» - </w:t>
      </w:r>
      <w:r>
        <w:rPr>
          <w:lang w:val="en-US"/>
        </w:rPr>
        <w:t>http</w:t>
      </w:r>
      <w:r>
        <w:t>: //</w:t>
      </w:r>
      <w:r>
        <w:rPr>
          <w:lang w:val="en-US"/>
        </w:rPr>
        <w:t>www</w:t>
      </w:r>
      <w:r>
        <w:t>.</w:t>
      </w:r>
      <w:r>
        <w:rPr>
          <w:lang w:val="en-US"/>
        </w:rPr>
        <w:t>edu</w:t>
      </w:r>
      <w:r>
        <w:t>.</w:t>
      </w:r>
      <w:r>
        <w:rPr>
          <w:lang w:val="en-US"/>
        </w:rPr>
        <w:t>ru</w:t>
      </w:r>
    </w:p>
    <w:p w:rsidR="00863355" w:rsidRDefault="00863355" w:rsidP="00560ACB">
      <w:pPr>
        <w:widowControl/>
        <w:numPr>
          <w:ilvl w:val="0"/>
          <w:numId w:val="2"/>
        </w:numPr>
        <w:suppressAutoHyphens/>
        <w:ind w:left="1080"/>
        <w:rPr>
          <w:lang w:val="en-US"/>
        </w:rPr>
      </w:pPr>
      <w:r>
        <w:rPr>
          <w:rFonts w:ascii="Times New Roman CYR" w:hAnsi="Times New Roman CYR" w:cs="Times New Roman CYR"/>
        </w:rPr>
        <w:t>«Рабочий журнал психолога ОУ</w:t>
      </w:r>
      <w:r>
        <w:t>» (</w:t>
      </w:r>
      <w:r>
        <w:rPr>
          <w:rFonts w:ascii="Times New Roman CYR" w:hAnsi="Times New Roman CYR" w:cs="Times New Roman CYR"/>
        </w:rPr>
        <w:t xml:space="preserve">Семаго М.М.) </w:t>
      </w:r>
      <w:hyperlink r:id="rId9" w:history="1">
        <w:r>
          <w:rPr>
            <w:rStyle w:val="ac"/>
            <w:rFonts w:ascii="Times New Roman CYR" w:hAnsi="Times New Roman CYR" w:cs="Times New Roman CYR"/>
          </w:rPr>
          <w:t>http://festival.1september.ru/articles/412694/</w:t>
        </w:r>
      </w:hyperlink>
      <w:r>
        <w:rPr>
          <w:lang w:val="en-US"/>
        </w:rPr>
        <w:t xml:space="preserve">.             </w:t>
      </w:r>
      <w:r>
        <w:rPr>
          <w:lang w:val="en-US"/>
        </w:rPr>
        <w:tab/>
      </w:r>
    </w:p>
    <w:p w:rsidR="00863355" w:rsidRDefault="00863355" w:rsidP="00560ACB">
      <w:pPr>
        <w:widowControl/>
        <w:numPr>
          <w:ilvl w:val="0"/>
          <w:numId w:val="2"/>
        </w:numPr>
        <w:suppressAutoHyphens/>
        <w:ind w:left="1080"/>
        <w:jc w:val="both"/>
      </w:pPr>
      <w:r>
        <w:rPr>
          <w:rFonts w:ascii="Times New Roman CYR" w:hAnsi="Times New Roman CYR" w:cs="Times New Roman CYR"/>
        </w:rPr>
        <w:t xml:space="preserve">Российская психология. Информационно-аналитический портал. </w:t>
      </w:r>
      <w:hyperlink r:id="rId10" w:history="1">
        <w:r>
          <w:rPr>
            <w:rStyle w:val="ac"/>
            <w:rFonts w:ascii="Times New Roman CYR" w:hAnsi="Times New Roman CYR" w:cs="Times New Roman CYR"/>
          </w:rPr>
          <w:t>http://www.rospsy.ru/</w:t>
        </w:r>
      </w:hyperlink>
      <w:r>
        <w:t xml:space="preserve">. </w:t>
      </w:r>
    </w:p>
    <w:p w:rsidR="00863355" w:rsidRDefault="00863355" w:rsidP="00560ACB">
      <w:pPr>
        <w:widowControl/>
        <w:numPr>
          <w:ilvl w:val="0"/>
          <w:numId w:val="2"/>
        </w:numPr>
        <w:suppressAutoHyphens/>
        <w:ind w:left="1080"/>
        <w:jc w:val="both"/>
      </w:pPr>
      <w:r>
        <w:rPr>
          <w:rFonts w:ascii="Times New Roman CYR" w:hAnsi="Times New Roman CYR" w:cs="Times New Roman CYR"/>
        </w:rPr>
        <w:t xml:space="preserve">Сайт </w:t>
      </w:r>
      <w:r>
        <w:t>«</w:t>
      </w:r>
      <w:r>
        <w:rPr>
          <w:rFonts w:ascii="Times New Roman CYR" w:hAnsi="Times New Roman CYR" w:cs="Times New Roman CYR"/>
        </w:rPr>
        <w:t>Мир психологии</w:t>
      </w:r>
      <w:r>
        <w:t xml:space="preserve">» </w:t>
      </w:r>
      <w:hyperlink r:id="rId11" w:history="1">
        <w:r>
          <w:rPr>
            <w:rStyle w:val="ac"/>
            <w:lang w:val="en-US"/>
          </w:rPr>
          <w:t>http</w:t>
        </w:r>
        <w:r>
          <w:rPr>
            <w:rStyle w:val="ac"/>
          </w:rPr>
          <w:t>://</w:t>
        </w:r>
        <w:r>
          <w:rPr>
            <w:rStyle w:val="ac"/>
            <w:lang w:val="en-US"/>
          </w:rPr>
          <w:t>psychology</w:t>
        </w:r>
        <w:r>
          <w:rPr>
            <w:rStyle w:val="ac"/>
          </w:rPr>
          <w:t>.</w:t>
        </w:r>
        <w:r>
          <w:rPr>
            <w:rStyle w:val="ac"/>
            <w:lang w:val="en-US"/>
          </w:rPr>
          <w:t>net</w:t>
        </w:r>
        <w:r>
          <w:rPr>
            <w:rStyle w:val="ac"/>
          </w:rPr>
          <w:t>.</w:t>
        </w:r>
        <w:r>
          <w:rPr>
            <w:rStyle w:val="ac"/>
            <w:lang w:val="en-US"/>
          </w:rPr>
          <w:t>ru</w:t>
        </w:r>
        <w:r>
          <w:rPr>
            <w:rStyle w:val="ac"/>
          </w:rPr>
          <w:t>/</w:t>
        </w:r>
      </w:hyperlink>
      <w:r>
        <w:t xml:space="preserve">. </w:t>
      </w:r>
    </w:p>
    <w:p w:rsidR="00863355" w:rsidRDefault="00863355" w:rsidP="00560ACB">
      <w:pPr>
        <w:widowControl/>
        <w:numPr>
          <w:ilvl w:val="0"/>
          <w:numId w:val="2"/>
        </w:numPr>
        <w:suppressAutoHyphens/>
        <w:ind w:left="1080"/>
        <w:jc w:val="both"/>
        <w:rPr>
          <w:lang w:val="en-US"/>
        </w:rPr>
      </w:pPr>
      <w:r>
        <w:t>«</w:t>
      </w:r>
      <w:r>
        <w:rPr>
          <w:rFonts w:ascii="Times New Roman CYR" w:hAnsi="Times New Roman CYR" w:cs="Times New Roman CYR"/>
        </w:rPr>
        <w:t>Флогистон: психология из первых рук…</w:t>
      </w:r>
      <w:r>
        <w:t xml:space="preserve">» </w:t>
      </w:r>
      <w:hyperlink r:id="rId12" w:history="1">
        <w:r>
          <w:rPr>
            <w:rStyle w:val="ac"/>
            <w:lang w:val="en-US"/>
          </w:rPr>
          <w:t>http://flogiston.ru./</w:t>
        </w:r>
      </w:hyperlink>
      <w:r>
        <w:rPr>
          <w:lang w:val="en-US"/>
        </w:rPr>
        <w:t xml:space="preserve">. </w:t>
      </w:r>
    </w:p>
    <w:p w:rsidR="00863355" w:rsidRDefault="00863355" w:rsidP="00560ACB">
      <w:pPr>
        <w:widowControl/>
        <w:numPr>
          <w:ilvl w:val="0"/>
          <w:numId w:val="2"/>
        </w:numPr>
        <w:suppressAutoHyphens/>
        <w:ind w:left="1080"/>
        <w:jc w:val="both"/>
      </w:pPr>
      <w:r>
        <w:rPr>
          <w:rFonts w:ascii="Times New Roman CYR" w:hAnsi="Times New Roman CYR" w:cs="Times New Roman CYR"/>
        </w:rPr>
        <w:t xml:space="preserve">Психологическая лаборатория: </w:t>
      </w:r>
      <w:hyperlink r:id="rId13" w:history="1">
        <w:r>
          <w:rPr>
            <w:rStyle w:val="ac"/>
            <w:rFonts w:ascii="Times New Roman CYR" w:hAnsi="Times New Roman CYR" w:cs="Times New Roman CYR"/>
          </w:rPr>
          <w:t>http://vch.narod.ru/lib_link.htm</w:t>
        </w:r>
      </w:hyperlink>
      <w:r>
        <w:t xml:space="preserve"> . </w:t>
      </w:r>
    </w:p>
    <w:p w:rsidR="00863355" w:rsidRDefault="00863355" w:rsidP="00560ACB">
      <w:pPr>
        <w:widowControl/>
        <w:numPr>
          <w:ilvl w:val="0"/>
          <w:numId w:val="2"/>
        </w:numPr>
        <w:suppressAutoHyphens/>
        <w:ind w:left="1080"/>
        <w:jc w:val="both"/>
      </w:pPr>
      <w:r>
        <w:t>«</w:t>
      </w:r>
      <w:r>
        <w:rPr>
          <w:rFonts w:ascii="Times New Roman CYR" w:hAnsi="Times New Roman CYR" w:cs="Times New Roman CYR"/>
        </w:rPr>
        <w:t>Практическая психология</w:t>
      </w:r>
      <w:r>
        <w:t xml:space="preserve">» </w:t>
      </w:r>
      <w:hyperlink r:id="rId14" w:history="1">
        <w:r>
          <w:rPr>
            <w:rStyle w:val="ac"/>
            <w:lang w:val="en-US"/>
          </w:rPr>
          <w:t>http</w:t>
        </w:r>
        <w:r>
          <w:rPr>
            <w:rStyle w:val="ac"/>
          </w:rPr>
          <w:t>://</w:t>
        </w:r>
        <w:r>
          <w:rPr>
            <w:rStyle w:val="ac"/>
            <w:lang w:val="en-US"/>
          </w:rPr>
          <w:t>psynet</w:t>
        </w:r>
        <w:r>
          <w:rPr>
            <w:rStyle w:val="ac"/>
          </w:rPr>
          <w:t>.</w:t>
        </w:r>
        <w:r>
          <w:rPr>
            <w:rStyle w:val="ac"/>
            <w:lang w:val="en-US"/>
          </w:rPr>
          <w:t>narod</w:t>
        </w:r>
        <w:r>
          <w:rPr>
            <w:rStyle w:val="ac"/>
          </w:rPr>
          <w:t>.</w:t>
        </w:r>
        <w:r>
          <w:rPr>
            <w:rStyle w:val="ac"/>
            <w:lang w:val="en-US"/>
          </w:rPr>
          <w:t>ru</w:t>
        </w:r>
        <w:r>
          <w:rPr>
            <w:rStyle w:val="ac"/>
          </w:rPr>
          <w:t>/</w:t>
        </w:r>
        <w:r>
          <w:rPr>
            <w:rStyle w:val="ac"/>
            <w:lang w:val="en-US"/>
          </w:rPr>
          <w:t>main</w:t>
        </w:r>
        <w:r>
          <w:rPr>
            <w:rStyle w:val="ac"/>
          </w:rPr>
          <w:t>.</w:t>
        </w:r>
        <w:r>
          <w:rPr>
            <w:rStyle w:val="ac"/>
            <w:lang w:val="en-US"/>
          </w:rPr>
          <w:t>htm</w:t>
        </w:r>
      </w:hyperlink>
      <w:r>
        <w:t>.</w:t>
      </w:r>
    </w:p>
    <w:p w:rsidR="00863355" w:rsidRDefault="00863355" w:rsidP="00560ACB">
      <w:pPr>
        <w:widowControl/>
        <w:numPr>
          <w:ilvl w:val="0"/>
          <w:numId w:val="2"/>
        </w:numPr>
        <w:suppressAutoHyphens/>
        <w:ind w:left="1080"/>
        <w:jc w:val="both"/>
      </w:pPr>
      <w:r>
        <w:rPr>
          <w:rFonts w:ascii="Times New Roman CYR" w:hAnsi="Times New Roman CYR" w:cs="Times New Roman CYR"/>
        </w:rPr>
        <w:t xml:space="preserve">Электронная версия журнала </w:t>
      </w:r>
      <w:r>
        <w:t>«</w:t>
      </w:r>
      <w:r>
        <w:rPr>
          <w:rFonts w:ascii="Times New Roman CYR" w:hAnsi="Times New Roman CYR" w:cs="Times New Roman CYR"/>
        </w:rPr>
        <w:t>Школьный психолог</w:t>
      </w:r>
      <w:r>
        <w:t xml:space="preserve">» </w:t>
      </w:r>
      <w:hyperlink r:id="rId15" w:history="1">
        <w:r>
          <w:rPr>
            <w:rStyle w:val="ac"/>
            <w:lang w:val="en-US"/>
          </w:rPr>
          <w:t>http</w:t>
        </w:r>
        <w:r>
          <w:rPr>
            <w:rStyle w:val="ac"/>
          </w:rPr>
          <w:t>://</w:t>
        </w:r>
        <w:r>
          <w:rPr>
            <w:rStyle w:val="ac"/>
            <w:lang w:val="en-US"/>
          </w:rPr>
          <w:t>psy</w:t>
        </w:r>
        <w:r>
          <w:rPr>
            <w:rStyle w:val="ac"/>
          </w:rPr>
          <w:t>.1</w:t>
        </w:r>
        <w:r>
          <w:rPr>
            <w:rStyle w:val="ac"/>
            <w:lang w:val="en-US"/>
          </w:rPr>
          <w:t>september</w:t>
        </w:r>
        <w:r>
          <w:rPr>
            <w:rStyle w:val="ac"/>
          </w:rPr>
          <w:t>.</w:t>
        </w:r>
        <w:r>
          <w:rPr>
            <w:rStyle w:val="ac"/>
            <w:lang w:val="en-US"/>
          </w:rPr>
          <w:t>ru</w:t>
        </w:r>
        <w:r>
          <w:rPr>
            <w:rStyle w:val="ac"/>
          </w:rPr>
          <w:t>/</w:t>
        </w:r>
      </w:hyperlink>
      <w:r>
        <w:t xml:space="preserve">. </w:t>
      </w:r>
    </w:p>
    <w:p w:rsidR="00863355" w:rsidRDefault="00510DB3" w:rsidP="00560ACB">
      <w:pPr>
        <w:widowControl/>
        <w:numPr>
          <w:ilvl w:val="0"/>
          <w:numId w:val="2"/>
        </w:numPr>
        <w:suppressAutoHyphens/>
        <w:ind w:left="1080"/>
        <w:jc w:val="both"/>
        <w:rPr>
          <w:rFonts w:ascii="Times New Roman CYR" w:hAnsi="Times New Roman CYR" w:cs="Times New Roman CYR"/>
        </w:rPr>
      </w:pPr>
      <w:hyperlink r:id="rId16" w:history="1">
        <w:r w:rsidR="00863355">
          <w:rPr>
            <w:rStyle w:val="ac"/>
            <w:lang w:val="en-US"/>
          </w:rPr>
          <w:t>http</w:t>
        </w:r>
        <w:r w:rsidR="00863355">
          <w:rPr>
            <w:rStyle w:val="ac"/>
          </w:rPr>
          <w:t>://</w:t>
        </w:r>
        <w:r w:rsidR="00863355">
          <w:rPr>
            <w:rStyle w:val="ac"/>
            <w:lang w:val="en-US"/>
          </w:rPr>
          <w:t>www</w:t>
        </w:r>
        <w:r w:rsidR="00863355">
          <w:rPr>
            <w:rStyle w:val="ac"/>
          </w:rPr>
          <w:t>.</w:t>
        </w:r>
        <w:r w:rsidR="00863355">
          <w:rPr>
            <w:rStyle w:val="ac"/>
            <w:lang w:val="en-US"/>
          </w:rPr>
          <w:t>psy</w:t>
        </w:r>
        <w:r w:rsidR="00863355">
          <w:rPr>
            <w:rStyle w:val="ac"/>
          </w:rPr>
          <w:t>-</w:t>
        </w:r>
        <w:r w:rsidR="00863355">
          <w:rPr>
            <w:rStyle w:val="ac"/>
            <w:lang w:val="en-US"/>
          </w:rPr>
          <w:t>files</w:t>
        </w:r>
        <w:r w:rsidR="00863355">
          <w:rPr>
            <w:rStyle w:val="ac"/>
          </w:rPr>
          <w:t>.</w:t>
        </w:r>
        <w:r w:rsidR="00863355">
          <w:rPr>
            <w:rStyle w:val="ac"/>
            <w:lang w:val="en-US"/>
          </w:rPr>
          <w:t>ru</w:t>
        </w:r>
        <w:r w:rsidR="00863355">
          <w:rPr>
            <w:rStyle w:val="ac"/>
          </w:rPr>
          <w:t>/</w:t>
        </w:r>
      </w:hyperlink>
      <w:r w:rsidR="00863355">
        <w:t xml:space="preserve">: </w:t>
      </w:r>
      <w:r w:rsidR="00863355">
        <w:rPr>
          <w:rFonts w:ascii="Times New Roman CYR" w:hAnsi="Times New Roman CYR" w:cs="Times New Roman CYR"/>
        </w:rPr>
        <w:t>на сайте представлены on-line тесты, тестовые методики, подборка тренинговых упражнений для детей и взрослых, психологическая библиотека, документация психолога;</w:t>
      </w:r>
    </w:p>
    <w:p w:rsidR="00863355" w:rsidRDefault="00863355" w:rsidP="00560ACB">
      <w:pPr>
        <w:widowControl/>
        <w:numPr>
          <w:ilvl w:val="0"/>
          <w:numId w:val="2"/>
        </w:numPr>
        <w:suppressAutoHyphens/>
        <w:ind w:left="1080"/>
        <w:jc w:val="both"/>
        <w:rPr>
          <w:rFonts w:ascii="Times New Roman CYR" w:hAnsi="Times New Roman CYR" w:cs="Times New Roman CYR"/>
        </w:rPr>
      </w:pPr>
      <w:r>
        <w:rPr>
          <w:rFonts w:ascii="Times New Roman CYR" w:hAnsi="Times New Roman CYR" w:cs="Times New Roman CYR"/>
        </w:rPr>
        <w:t xml:space="preserve">ВСЕТЕСТЫ.RU </w:t>
      </w:r>
      <w:hyperlink r:id="rId17" w:history="1">
        <w:r>
          <w:rPr>
            <w:rStyle w:val="ac"/>
            <w:rFonts w:ascii="Times New Roman CYR" w:hAnsi="Times New Roman CYR" w:cs="Times New Roman CYR"/>
          </w:rPr>
          <w:t>http://vsetesti.ru/</w:t>
        </w:r>
      </w:hyperlink>
      <w:r>
        <w:t xml:space="preserve">: </w:t>
      </w:r>
      <w:r>
        <w:rPr>
          <w:rFonts w:ascii="Times New Roman CYR" w:hAnsi="Times New Roman CYR" w:cs="Times New Roman CYR"/>
        </w:rPr>
        <w:t xml:space="preserve">на сайте размещены профессиональные психологические тесты </w:t>
      </w:r>
    </w:p>
    <w:p w:rsidR="00863355" w:rsidRDefault="00510DB3" w:rsidP="00560ACB">
      <w:pPr>
        <w:widowControl/>
        <w:numPr>
          <w:ilvl w:val="0"/>
          <w:numId w:val="2"/>
        </w:numPr>
        <w:suppressAutoHyphens/>
        <w:ind w:left="1080"/>
        <w:jc w:val="both"/>
        <w:rPr>
          <w:rFonts w:ascii="Times New Roman CYR" w:hAnsi="Times New Roman CYR" w:cs="Times New Roman CYR"/>
        </w:rPr>
      </w:pPr>
      <w:hyperlink r:id="rId18" w:history="1">
        <w:r w:rsidR="00863355">
          <w:rPr>
            <w:rStyle w:val="ac"/>
            <w:lang w:val="en-US"/>
          </w:rPr>
          <w:t>http</w:t>
        </w:r>
        <w:r w:rsidR="00863355">
          <w:rPr>
            <w:rStyle w:val="ac"/>
          </w:rPr>
          <w:t>://</w:t>
        </w:r>
        <w:r w:rsidR="00863355">
          <w:rPr>
            <w:rStyle w:val="ac"/>
            <w:lang w:val="en-US"/>
          </w:rPr>
          <w:t>psychology</w:t>
        </w:r>
        <w:r w:rsidR="00863355">
          <w:rPr>
            <w:rStyle w:val="ac"/>
          </w:rPr>
          <w:t>.</w:t>
        </w:r>
        <w:r w:rsidR="00863355">
          <w:rPr>
            <w:rStyle w:val="ac"/>
            <w:lang w:val="en-US"/>
          </w:rPr>
          <w:t>net</w:t>
        </w:r>
        <w:r w:rsidR="00863355">
          <w:rPr>
            <w:rStyle w:val="ac"/>
          </w:rPr>
          <w:t>.</w:t>
        </w:r>
        <w:r w:rsidR="00863355">
          <w:rPr>
            <w:rStyle w:val="ac"/>
            <w:lang w:val="en-US"/>
          </w:rPr>
          <w:t>ru</w:t>
        </w:r>
        <w:r w:rsidR="00863355">
          <w:rPr>
            <w:rStyle w:val="ac"/>
          </w:rPr>
          <w:t>/</w:t>
        </w:r>
      </w:hyperlink>
      <w:r w:rsidR="00863355" w:rsidRPr="007217DA">
        <w:t xml:space="preserve"> </w:t>
      </w:r>
      <w:r w:rsidR="00863355">
        <w:rPr>
          <w:rFonts w:ascii="Times New Roman CYR" w:hAnsi="Times New Roman CYR" w:cs="Times New Roman CYR"/>
        </w:rPr>
        <w:t xml:space="preserve">На страницах сайта представлены многочисленные материалы по популярной и научной психологии, большая коллекция тестов, методический материал для работы психолога, словарь психологических терминов и др. </w:t>
      </w:r>
    </w:p>
    <w:p w:rsidR="00863355" w:rsidRDefault="00510DB3" w:rsidP="00560ACB">
      <w:pPr>
        <w:widowControl/>
        <w:numPr>
          <w:ilvl w:val="0"/>
          <w:numId w:val="2"/>
        </w:numPr>
        <w:suppressAutoHyphens/>
        <w:ind w:left="1080"/>
        <w:jc w:val="both"/>
        <w:rPr>
          <w:rFonts w:ascii="Times New Roman CYR" w:hAnsi="Times New Roman CYR" w:cs="Times New Roman CYR"/>
        </w:rPr>
      </w:pPr>
      <w:hyperlink r:id="rId19" w:history="1">
        <w:r w:rsidR="00863355">
          <w:rPr>
            <w:rStyle w:val="ac"/>
            <w:lang w:val="en-US"/>
          </w:rPr>
          <w:t>http</w:t>
        </w:r>
        <w:r w:rsidR="00863355">
          <w:rPr>
            <w:rStyle w:val="ac"/>
          </w:rPr>
          <w:t>://</w:t>
        </w:r>
        <w:r w:rsidR="00863355">
          <w:rPr>
            <w:rStyle w:val="ac"/>
            <w:lang w:val="en-US"/>
          </w:rPr>
          <w:t>psychology</w:t>
        </w:r>
        <w:r w:rsidR="00863355">
          <w:rPr>
            <w:rStyle w:val="ac"/>
          </w:rPr>
          <w:t>-</w:t>
        </w:r>
        <w:r w:rsidR="00863355">
          <w:rPr>
            <w:rStyle w:val="ac"/>
            <w:lang w:val="en-US"/>
          </w:rPr>
          <w:t>online</w:t>
        </w:r>
        <w:r w:rsidR="00863355">
          <w:rPr>
            <w:rStyle w:val="ac"/>
          </w:rPr>
          <w:t>.</w:t>
        </w:r>
        <w:r w:rsidR="00863355">
          <w:rPr>
            <w:rStyle w:val="ac"/>
            <w:lang w:val="en-US"/>
          </w:rPr>
          <w:t>net</w:t>
        </w:r>
        <w:r w:rsidR="00863355">
          <w:rPr>
            <w:rStyle w:val="ac"/>
          </w:rPr>
          <w:t>/</w:t>
        </w:r>
      </w:hyperlink>
      <w:r w:rsidR="00863355" w:rsidRPr="007217DA">
        <w:t xml:space="preserve"> </w:t>
      </w:r>
      <w:r w:rsidR="00863355">
        <w:rPr>
          <w:rFonts w:ascii="Times New Roman CYR" w:hAnsi="Times New Roman CYR" w:cs="Times New Roman CYR"/>
        </w:rPr>
        <w:t>Сайт содержит тексты (статьи, обзоры, справочные материалы) по общей, педагогической и социальной психологии, методические разработки для студентов и преподавателей психологии, аннотации журналов по психологии.</w:t>
      </w:r>
    </w:p>
    <w:p w:rsidR="00863355" w:rsidRDefault="00863355" w:rsidP="007217DA">
      <w:pPr>
        <w:ind w:left="720"/>
        <w:rPr>
          <w:b/>
          <w:bCs/>
          <w:i/>
          <w:iCs/>
        </w:rPr>
      </w:pPr>
    </w:p>
    <w:p w:rsidR="00863355" w:rsidRDefault="00863355" w:rsidP="00560ACB">
      <w:pPr>
        <w:widowControl/>
        <w:numPr>
          <w:ilvl w:val="0"/>
          <w:numId w:val="8"/>
        </w:numPr>
        <w:jc w:val="both"/>
        <w:rPr>
          <w:b/>
          <w:bCs/>
          <w:i/>
          <w:iCs/>
        </w:rPr>
      </w:pPr>
      <w:r>
        <w:rPr>
          <w:b/>
          <w:bCs/>
          <w:i/>
          <w:iCs/>
        </w:rPr>
        <w:t>Методические указания для обучающихся по освоению дисциплины (модуля)</w:t>
      </w:r>
    </w:p>
    <w:p w:rsidR="00863355" w:rsidRDefault="00863355" w:rsidP="007217DA">
      <w:pPr>
        <w:ind w:firstLine="708"/>
        <w:jc w:val="both"/>
      </w:pPr>
      <w: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863355" w:rsidRDefault="00863355" w:rsidP="007217DA">
      <w:pPr>
        <w:ind w:firstLine="360"/>
        <w:jc w:val="both"/>
      </w:pPr>
      <w:r>
        <w:t>Самостоятельная работа обучающихсяскладывается из следующих составляющих:</w:t>
      </w:r>
    </w:p>
    <w:p w:rsidR="00863355" w:rsidRDefault="00863355" w:rsidP="00560ACB">
      <w:pPr>
        <w:numPr>
          <w:ilvl w:val="0"/>
          <w:numId w:val="2"/>
        </w:numPr>
        <w:tabs>
          <w:tab w:val="left" w:pos="720"/>
        </w:tabs>
        <w:ind w:left="720"/>
        <w:jc w:val="both"/>
      </w:pPr>
      <w:r>
        <w:t>работа с основной и дополнительной литературой, с материалами интернета и конспектами лекций;</w:t>
      </w:r>
    </w:p>
    <w:p w:rsidR="00863355" w:rsidRDefault="00863355" w:rsidP="00560ACB">
      <w:pPr>
        <w:numPr>
          <w:ilvl w:val="0"/>
          <w:numId w:val="2"/>
        </w:numPr>
        <w:tabs>
          <w:tab w:val="left" w:pos="720"/>
        </w:tabs>
        <w:ind w:left="720"/>
        <w:jc w:val="both"/>
      </w:pPr>
      <w:r>
        <w:t>внеаудиторная подготовка к  контрольным работам, выполнение докладов, реф</w:t>
      </w:r>
      <w:r>
        <w:t>е</w:t>
      </w:r>
      <w:r>
        <w:t>ратов и курсовых работ;</w:t>
      </w:r>
    </w:p>
    <w:p w:rsidR="00863355" w:rsidRDefault="00863355" w:rsidP="00560ACB">
      <w:pPr>
        <w:numPr>
          <w:ilvl w:val="0"/>
          <w:numId w:val="2"/>
        </w:numPr>
        <w:tabs>
          <w:tab w:val="left" w:pos="720"/>
        </w:tabs>
        <w:ind w:left="720"/>
        <w:jc w:val="both"/>
      </w:pPr>
      <w:r>
        <w:t>выполнение самостоятельных практических работ;</w:t>
      </w:r>
    </w:p>
    <w:p w:rsidR="00863355" w:rsidRDefault="00863355" w:rsidP="00560ACB">
      <w:pPr>
        <w:numPr>
          <w:ilvl w:val="0"/>
          <w:numId w:val="2"/>
        </w:numPr>
        <w:tabs>
          <w:tab w:val="left" w:pos="720"/>
        </w:tabs>
        <w:ind w:left="720"/>
        <w:jc w:val="both"/>
      </w:pPr>
      <w:r>
        <w:t>подготовка к  экзаменам (зачетам)  непосредственно перед ними.</w:t>
      </w:r>
    </w:p>
    <w:p w:rsidR="00863355" w:rsidRDefault="00863355" w:rsidP="007217DA">
      <w:pPr>
        <w:ind w:firstLine="720"/>
        <w:jc w:val="both"/>
      </w:pPr>
      <w:r>
        <w:t>Для правильной организации работы необходимо учитывать порядок изучения разд</w:t>
      </w:r>
      <w:r>
        <w:t>е</w:t>
      </w:r>
      <w:r>
        <w:t>лов курса, находящихся в строгой логической последовательности. Поэтому хорошее усво</w:t>
      </w:r>
      <w:r>
        <w:t>е</w:t>
      </w:r>
      <w:r>
        <w:t>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w:t>
      </w:r>
      <w:r>
        <w:t>е</w:t>
      </w:r>
      <w:r>
        <w:t>чение семестра необходимо подготовить рефераты с использованием рекомендуемой осно</w:t>
      </w:r>
      <w:r>
        <w:t>в</w:t>
      </w:r>
      <w:r>
        <w:t>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863355" w:rsidRDefault="00863355" w:rsidP="007217DA">
      <w:pPr>
        <w:ind w:firstLine="360"/>
        <w:jc w:val="both"/>
      </w:pPr>
      <w: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863355" w:rsidRDefault="00863355" w:rsidP="007217DA">
      <w:pPr>
        <w:ind w:firstLine="360"/>
        <w:jc w:val="both"/>
      </w:pPr>
      <w:r>
        <w:t>Для успешной сдачи  экзамена (зачета)  рекомендуется соблюдать следующие правила:</w:t>
      </w:r>
    </w:p>
    <w:p w:rsidR="00863355" w:rsidRDefault="00863355" w:rsidP="00560ACB">
      <w:pPr>
        <w:numPr>
          <w:ilvl w:val="0"/>
          <w:numId w:val="2"/>
        </w:numPr>
        <w:tabs>
          <w:tab w:val="left" w:pos="720"/>
        </w:tabs>
        <w:ind w:left="720"/>
        <w:jc w:val="both"/>
      </w:pPr>
      <w:r>
        <w:t>Подготовка к экзамену (зачету) должна проводиться систематически, в течение всего семестра.</w:t>
      </w:r>
    </w:p>
    <w:p w:rsidR="00863355" w:rsidRDefault="00863355" w:rsidP="00560ACB">
      <w:pPr>
        <w:numPr>
          <w:ilvl w:val="0"/>
          <w:numId w:val="2"/>
        </w:numPr>
        <w:tabs>
          <w:tab w:val="left" w:pos="720"/>
        </w:tabs>
        <w:ind w:left="720"/>
        <w:jc w:val="both"/>
      </w:pPr>
      <w:r>
        <w:t xml:space="preserve">Интенсивная подготовка должна начаться не позднее, чем за месяц до экзамена. </w:t>
      </w:r>
    </w:p>
    <w:p w:rsidR="00863355" w:rsidRDefault="00863355" w:rsidP="00560ACB">
      <w:pPr>
        <w:numPr>
          <w:ilvl w:val="0"/>
          <w:numId w:val="2"/>
        </w:numPr>
        <w:tabs>
          <w:tab w:val="left" w:pos="720"/>
        </w:tabs>
        <w:ind w:left="720"/>
        <w:jc w:val="both"/>
      </w:pPr>
      <w:r>
        <w:t>Время непосредственно перед экзаменом лучше использовать таким образом, чт</w:t>
      </w:r>
      <w:r>
        <w:t>о</w:t>
      </w:r>
      <w:r>
        <w:t>бы оставить последний день свободным для повторения курса в целом, для систем</w:t>
      </w:r>
      <w:r>
        <w:t>а</w:t>
      </w:r>
      <w:r>
        <w:t xml:space="preserve">тизации материала и доработки отдельных вопросов.  </w:t>
      </w:r>
    </w:p>
    <w:p w:rsidR="00863355" w:rsidRDefault="00863355" w:rsidP="007217DA">
      <w:pPr>
        <w:ind w:firstLine="360"/>
        <w:jc w:val="both"/>
      </w:pPr>
      <w:r>
        <w:t>На  экзамене (зачете) высокую оценку получают обучающийсяы, использующие данные, полученные в процессе выполнения самостоятельных работ, а также использующие со</w:t>
      </w:r>
      <w:r>
        <w:t>б</w:t>
      </w:r>
      <w:r>
        <w:t>ственные выводы на основе изученного материала.</w:t>
      </w:r>
    </w:p>
    <w:p w:rsidR="00863355" w:rsidRDefault="00863355" w:rsidP="007217DA">
      <w:pPr>
        <w:ind w:firstLine="360"/>
        <w:jc w:val="both"/>
      </w:pPr>
      <w:r>
        <w:t>Учитывая значительный объем теоретического материала, обучающийсяам рекомендуе</w:t>
      </w:r>
      <w:r>
        <w:t>т</w:t>
      </w:r>
      <w:r>
        <w:t xml:space="preserve">ся регулярное посещение и подробное конспектирование лекций. </w:t>
      </w:r>
    </w:p>
    <w:p w:rsidR="00863355" w:rsidRDefault="00863355" w:rsidP="007217DA">
      <w:pPr>
        <w:ind w:firstLine="720"/>
        <w:jc w:val="both"/>
      </w:pPr>
      <w:r>
        <w:t>Подробные методические указания для обучающихся  см. в  учебно-методическом п</w:t>
      </w:r>
      <w:r>
        <w:t>о</w:t>
      </w:r>
      <w:r>
        <w:t>собии Дементьева Ю.В., Павлова С.А. «</w:t>
      </w:r>
      <w:r>
        <w:rPr>
          <w:bCs/>
          <w:iCs/>
        </w:rPr>
        <w:t>Методические указания по освоению дисциплин для обучающихся по программам высшего образования».  Р</w:t>
      </w:r>
      <w:r>
        <w:rPr>
          <w:bCs/>
        </w:rPr>
        <w:t>азмещено в электронной информац</w:t>
      </w:r>
      <w:r>
        <w:rPr>
          <w:bCs/>
        </w:rPr>
        <w:t>и</w:t>
      </w:r>
      <w:r>
        <w:rPr>
          <w:bCs/>
        </w:rPr>
        <w:t>онно-образовательной среде вуза.</w:t>
      </w:r>
    </w:p>
    <w:p w:rsidR="00863355" w:rsidRDefault="00863355" w:rsidP="007217DA">
      <w:pPr>
        <w:jc w:val="both"/>
      </w:pPr>
    </w:p>
    <w:p w:rsidR="00863355" w:rsidRDefault="00863355" w:rsidP="00560ACB">
      <w:pPr>
        <w:widowControl/>
        <w:numPr>
          <w:ilvl w:val="0"/>
          <w:numId w:val="8"/>
        </w:numPr>
        <w:jc w:val="both"/>
        <w:rPr>
          <w:b/>
          <w:bCs/>
          <w:i/>
          <w:iCs/>
        </w:rPr>
      </w:pPr>
      <w:r>
        <w:rPr>
          <w:b/>
          <w:bCs/>
          <w:i/>
          <w:iCs/>
        </w:rPr>
        <w:t>Перечень информационных технологий, используемых при осуществлении образ</w:t>
      </w:r>
      <w:r>
        <w:rPr>
          <w:b/>
          <w:bCs/>
          <w:i/>
          <w:iCs/>
        </w:rPr>
        <w:t>о</w:t>
      </w:r>
      <w:r>
        <w:rPr>
          <w:b/>
          <w:bCs/>
          <w:i/>
          <w:iCs/>
        </w:rPr>
        <w:t>вательного процесса по дисциплине (модулю), включая перечень программного обеспечения и информационных справочных систем (при необходимости)</w:t>
      </w:r>
    </w:p>
    <w:p w:rsidR="00863355" w:rsidRPr="00D02F7A" w:rsidRDefault="00863355" w:rsidP="00D02F7A">
      <w:pPr>
        <w:pStyle w:val="af3"/>
        <w:ind w:firstLine="709"/>
        <w:rPr>
          <w:rFonts w:ascii="Times New Roman" w:hAnsi="Times New Roman"/>
          <w:color w:val="auto"/>
          <w:sz w:val="24"/>
          <w:szCs w:val="24"/>
        </w:rPr>
      </w:pPr>
      <w:r w:rsidRPr="00D02F7A">
        <w:rPr>
          <w:rFonts w:ascii="Times New Roman" w:hAnsi="Times New Roman"/>
          <w:color w:val="auto"/>
          <w:sz w:val="24"/>
          <w:szCs w:val="24"/>
        </w:rPr>
        <w:t xml:space="preserve">1.Операционная система Windows. </w:t>
      </w:r>
    </w:p>
    <w:p w:rsidR="00863355" w:rsidRPr="00D02F7A" w:rsidRDefault="00863355" w:rsidP="00D02F7A">
      <w:pPr>
        <w:pStyle w:val="af3"/>
        <w:ind w:firstLine="709"/>
        <w:rPr>
          <w:rFonts w:ascii="Times New Roman" w:hAnsi="Times New Roman"/>
          <w:color w:val="auto"/>
          <w:sz w:val="24"/>
          <w:szCs w:val="24"/>
        </w:rPr>
      </w:pPr>
      <w:r w:rsidRPr="00D02F7A">
        <w:rPr>
          <w:rFonts w:ascii="Times New Roman" w:hAnsi="Times New Roman"/>
          <w:color w:val="auto"/>
          <w:sz w:val="24"/>
          <w:szCs w:val="24"/>
        </w:rPr>
        <w:t xml:space="preserve">2. Интернет-браузер Internet Explorer (или любой другой). </w:t>
      </w:r>
    </w:p>
    <w:p w:rsidR="00863355" w:rsidRPr="00D02F7A" w:rsidRDefault="00863355" w:rsidP="00D02F7A">
      <w:pPr>
        <w:pStyle w:val="af3"/>
        <w:ind w:firstLine="709"/>
        <w:rPr>
          <w:rFonts w:ascii="Times New Roman" w:hAnsi="Times New Roman"/>
          <w:color w:val="auto"/>
          <w:sz w:val="24"/>
          <w:szCs w:val="24"/>
        </w:rPr>
      </w:pPr>
      <w:r w:rsidRPr="00D02F7A">
        <w:rPr>
          <w:rFonts w:ascii="Times New Roman" w:hAnsi="Times New Roman"/>
          <w:color w:val="auto"/>
          <w:sz w:val="24"/>
          <w:szCs w:val="24"/>
        </w:rPr>
        <w:t xml:space="preserve">3. Офисный пакет Microsoft Office 2007 и выше. </w:t>
      </w:r>
    </w:p>
    <w:p w:rsidR="00863355" w:rsidRDefault="00863355" w:rsidP="007217DA">
      <w:pPr>
        <w:ind w:firstLine="708"/>
      </w:pPr>
      <w:r>
        <w:t xml:space="preserve">4.Электронная библиотечная система </w:t>
      </w:r>
      <w:r>
        <w:rPr>
          <w:lang w:val="en-US"/>
        </w:rPr>
        <w:t>IPRbooks</w:t>
      </w:r>
      <w:r>
        <w:t xml:space="preserve">   </w:t>
      </w:r>
      <w:hyperlink r:id="rId20" w:history="1">
        <w:r>
          <w:rPr>
            <w:rStyle w:val="ac"/>
            <w:shd w:val="clear" w:color="auto" w:fill="FFFFFF"/>
          </w:rPr>
          <w:t>www.iprbookshop.ru</w:t>
        </w:r>
      </w:hyperlink>
      <w:r>
        <w:t xml:space="preserve"> </w:t>
      </w:r>
    </w:p>
    <w:p w:rsidR="00863355" w:rsidRDefault="00863355" w:rsidP="007217DA">
      <w:pPr>
        <w:ind w:firstLine="708"/>
      </w:pPr>
      <w:r>
        <w:t>5. Информационно-справочные системы: КонсультантПлюс</w:t>
      </w:r>
    </w:p>
    <w:p w:rsidR="00863355" w:rsidRDefault="00863355" w:rsidP="007217DA">
      <w:pPr>
        <w:jc w:val="both"/>
        <w:rPr>
          <w:b/>
          <w:bCs/>
          <w:i/>
          <w:iCs/>
        </w:rPr>
      </w:pPr>
    </w:p>
    <w:p w:rsidR="00863355" w:rsidRDefault="00863355" w:rsidP="007217DA">
      <w:pPr>
        <w:ind w:left="360"/>
        <w:jc w:val="both"/>
        <w:rPr>
          <w:b/>
          <w:bCs/>
          <w:i/>
          <w:iCs/>
        </w:rPr>
      </w:pPr>
      <w:r>
        <w:rPr>
          <w:b/>
          <w:bCs/>
          <w:i/>
          <w:iCs/>
        </w:rPr>
        <w:t>11. Описание материально-технической базы, необходимой для осуществления обр</w:t>
      </w:r>
      <w:r>
        <w:rPr>
          <w:b/>
          <w:bCs/>
          <w:i/>
          <w:iCs/>
        </w:rPr>
        <w:t>а</w:t>
      </w:r>
      <w:r>
        <w:rPr>
          <w:b/>
          <w:bCs/>
          <w:i/>
          <w:iCs/>
        </w:rPr>
        <w:t>зовательного процесса по дисциплине (модулю)</w:t>
      </w:r>
    </w:p>
    <w:p w:rsidR="00863355" w:rsidRDefault="00863355" w:rsidP="007217DA">
      <w:pPr>
        <w:ind w:left="720"/>
        <w:contextualSpacing/>
        <w:jc w:val="both"/>
      </w:pPr>
      <w:r>
        <w:t>1.Проектор, ноутбук</w:t>
      </w:r>
    </w:p>
    <w:p w:rsidR="00863355" w:rsidRDefault="00863355" w:rsidP="007217DA">
      <w:pPr>
        <w:ind w:left="720"/>
        <w:contextualSpacing/>
        <w:jc w:val="both"/>
      </w:pPr>
      <w:r>
        <w:t xml:space="preserve">2.Проекционный экран </w:t>
      </w:r>
    </w:p>
    <w:p w:rsidR="00863355" w:rsidRDefault="00863355" w:rsidP="007217DA">
      <w:pPr>
        <w:ind w:left="720"/>
        <w:contextualSpacing/>
        <w:jc w:val="both"/>
      </w:pPr>
      <w:r>
        <w:t>3.Колонки</w:t>
      </w:r>
    </w:p>
    <w:p w:rsidR="00863355" w:rsidRDefault="00863355" w:rsidP="007217DA"/>
    <w:p w:rsidR="00863355" w:rsidRDefault="00863355" w:rsidP="00560ACB">
      <w:pPr>
        <w:widowControl/>
        <w:numPr>
          <w:ilvl w:val="0"/>
          <w:numId w:val="9"/>
        </w:numPr>
        <w:jc w:val="both"/>
        <w:rPr>
          <w:b/>
          <w:bCs/>
          <w:i/>
          <w:iCs/>
        </w:rPr>
      </w:pPr>
      <w:r>
        <w:rPr>
          <w:b/>
          <w:bCs/>
          <w:i/>
          <w:iCs/>
        </w:rPr>
        <w:t>Образовательные технологии, используемые при освоении дисциплины</w:t>
      </w:r>
    </w:p>
    <w:p w:rsidR="00863355" w:rsidRDefault="00863355" w:rsidP="007217DA">
      <w:pPr>
        <w:tabs>
          <w:tab w:val="center" w:pos="4536"/>
          <w:tab w:val="right" w:pos="9072"/>
        </w:tabs>
        <w:jc w:val="both"/>
        <w:rPr>
          <w:color w:val="000000"/>
        </w:rPr>
      </w:pPr>
      <w:r>
        <w:rPr>
          <w:color w:val="000000"/>
        </w:rPr>
        <w:tab/>
        <w:t xml:space="preserve">            Для освоения дисциплины используются как традиционные формы занятий – лекц</w:t>
      </w:r>
      <w:r>
        <w:rPr>
          <w:color w:val="000000"/>
        </w:rPr>
        <w:t>и</w:t>
      </w:r>
      <w:r>
        <w:rPr>
          <w:color w:val="000000"/>
        </w:rPr>
        <w:t xml:space="preserve">онные занятия </w:t>
      </w:r>
      <w:r>
        <w:t>(типы лекций – установочная, вводная, текущая, заключительная, обзорная; виды лекций – проблемная, визуальная, лекция конференция, лекция консультация)</w:t>
      </w:r>
      <w:r>
        <w:rPr>
          <w:color w:val="000000"/>
        </w:rPr>
        <w:t xml:space="preserve"> и пра</w:t>
      </w:r>
      <w:r>
        <w:rPr>
          <w:color w:val="000000"/>
        </w:rPr>
        <w:t>к</w:t>
      </w:r>
      <w:r>
        <w:rPr>
          <w:color w:val="000000"/>
        </w:rPr>
        <w:t>тические занятия, так и активные и интерактивные формы занятий - диспуты, решение сит</w:t>
      </w:r>
      <w:r>
        <w:rPr>
          <w:color w:val="000000"/>
        </w:rPr>
        <w:t>у</w:t>
      </w:r>
      <w:r>
        <w:rPr>
          <w:color w:val="000000"/>
        </w:rPr>
        <w:t xml:space="preserve">ационных задач, ролевые игры и разбор конкретных ситуаций. </w:t>
      </w:r>
    </w:p>
    <w:p w:rsidR="00863355" w:rsidRDefault="00863355" w:rsidP="007217DA">
      <w:pPr>
        <w:ind w:firstLine="708"/>
        <w:jc w:val="both"/>
        <w:rPr>
          <w:color w:val="000000"/>
        </w:rPr>
      </w:pPr>
      <w:r>
        <w:rPr>
          <w:color w:val="000000"/>
        </w:rPr>
        <w:t xml:space="preserve">На учебных занятиях используются технические средства обучения – </w:t>
      </w:r>
      <w:r>
        <w:t>проектор,</w:t>
      </w:r>
      <w:r>
        <w:rPr>
          <w:color w:val="000000"/>
        </w:rPr>
        <w:t xml:space="preserve"> ноу</w:t>
      </w:r>
      <w:r>
        <w:rPr>
          <w:color w:val="000000"/>
        </w:rPr>
        <w:t>т</w:t>
      </w:r>
      <w:r>
        <w:rPr>
          <w:color w:val="000000"/>
        </w:rPr>
        <w:t>бук, проекционный экран, колонки для демонстрации слайдов, видеосюжетов и др. Тестир</w:t>
      </w:r>
      <w:r>
        <w:rPr>
          <w:color w:val="000000"/>
        </w:rPr>
        <w:t>о</w:t>
      </w:r>
      <w:r>
        <w:rPr>
          <w:color w:val="000000"/>
        </w:rPr>
        <w:t>вание обучаемых может осуществляться с использованием компьютерного оборудования университета.</w:t>
      </w:r>
    </w:p>
    <w:p w:rsidR="00863355" w:rsidRDefault="00863355" w:rsidP="007217DA">
      <w:pPr>
        <w:tabs>
          <w:tab w:val="center" w:pos="4536"/>
          <w:tab w:val="right" w:pos="9072"/>
        </w:tabs>
        <w:ind w:firstLine="709"/>
        <w:jc w:val="both"/>
      </w:pPr>
    </w:p>
    <w:p w:rsidR="00863355" w:rsidRDefault="00863355" w:rsidP="007217DA">
      <w:pPr>
        <w:tabs>
          <w:tab w:val="center" w:pos="4536"/>
          <w:tab w:val="right" w:pos="9072"/>
        </w:tabs>
        <w:jc w:val="both"/>
        <w:rPr>
          <w:b/>
          <w:bCs/>
        </w:rPr>
      </w:pPr>
      <w:r>
        <w:rPr>
          <w:b/>
          <w:bCs/>
        </w:rPr>
        <w:t>12.1. В освоении учебной дисциплины  используются следующие традиционные образ</w:t>
      </w:r>
      <w:r>
        <w:rPr>
          <w:b/>
          <w:bCs/>
        </w:rPr>
        <w:t>о</w:t>
      </w:r>
      <w:r>
        <w:rPr>
          <w:b/>
          <w:bCs/>
        </w:rPr>
        <w:t>вательные технологии:</w:t>
      </w:r>
    </w:p>
    <w:p w:rsidR="00863355" w:rsidRDefault="00863355" w:rsidP="007217DA">
      <w:pPr>
        <w:tabs>
          <w:tab w:val="center" w:pos="4536"/>
          <w:tab w:val="right" w:pos="9072"/>
        </w:tabs>
      </w:pPr>
      <w:r>
        <w:t>- чтение проблемно-информационных лекций с использованием доски и видеоматериалов;</w:t>
      </w:r>
    </w:p>
    <w:p w:rsidR="00863355" w:rsidRDefault="00863355" w:rsidP="007217DA">
      <w:pPr>
        <w:tabs>
          <w:tab w:val="center" w:pos="4536"/>
          <w:tab w:val="right" w:pos="9072"/>
        </w:tabs>
      </w:pPr>
      <w:r>
        <w:t>- практические  занятия;</w:t>
      </w:r>
    </w:p>
    <w:p w:rsidR="00863355" w:rsidRDefault="00863355" w:rsidP="007217DA">
      <w:pPr>
        <w:tabs>
          <w:tab w:val="center" w:pos="4536"/>
          <w:tab w:val="right" w:pos="9072"/>
        </w:tabs>
      </w:pPr>
      <w:r>
        <w:t>- контрольные опросы;</w:t>
      </w:r>
    </w:p>
    <w:p w:rsidR="00863355" w:rsidRDefault="00863355" w:rsidP="007217DA">
      <w:pPr>
        <w:tabs>
          <w:tab w:val="center" w:pos="4536"/>
          <w:tab w:val="right" w:pos="9072"/>
        </w:tabs>
      </w:pPr>
      <w:r>
        <w:t>- консультации;</w:t>
      </w:r>
    </w:p>
    <w:p w:rsidR="00863355" w:rsidRDefault="00863355" w:rsidP="007217DA">
      <w:pPr>
        <w:tabs>
          <w:tab w:val="center" w:pos="4536"/>
          <w:tab w:val="right" w:pos="9072"/>
        </w:tabs>
      </w:pPr>
      <w:r>
        <w:t>- самостоятельная работа с учебной литературой;</w:t>
      </w:r>
    </w:p>
    <w:p w:rsidR="00863355" w:rsidRDefault="00863355" w:rsidP="007217DA">
      <w:pPr>
        <w:tabs>
          <w:tab w:val="center" w:pos="4536"/>
          <w:tab w:val="right" w:pos="9072"/>
        </w:tabs>
      </w:pPr>
      <w:r>
        <w:t>- подготовка и обсуждение рефератов, презентаций;</w:t>
      </w:r>
    </w:p>
    <w:p w:rsidR="00863355" w:rsidRDefault="00863355" w:rsidP="007217DA">
      <w:pPr>
        <w:tabs>
          <w:tab w:val="center" w:pos="4536"/>
          <w:tab w:val="right" w:pos="9072"/>
        </w:tabs>
      </w:pPr>
      <w:r>
        <w:t>- тестирование по основным темам дисциплины.</w:t>
      </w:r>
    </w:p>
    <w:p w:rsidR="00863355" w:rsidRDefault="00863355" w:rsidP="007217DA">
      <w:pPr>
        <w:tabs>
          <w:tab w:val="center" w:pos="4536"/>
          <w:tab w:val="right" w:pos="9072"/>
        </w:tabs>
        <w:rPr>
          <w:b/>
          <w:bCs/>
        </w:rPr>
      </w:pPr>
    </w:p>
    <w:p w:rsidR="00863355" w:rsidRDefault="00863355" w:rsidP="007217DA">
      <w:pPr>
        <w:tabs>
          <w:tab w:val="center" w:pos="4536"/>
          <w:tab w:val="right" w:pos="9072"/>
        </w:tabs>
        <w:rPr>
          <w:b/>
          <w:bCs/>
        </w:rPr>
      </w:pPr>
      <w:r>
        <w:rPr>
          <w:b/>
          <w:bCs/>
        </w:rPr>
        <w:t>12.2. Активные и интерактивные  методы и формы обучения</w:t>
      </w:r>
    </w:p>
    <w:p w:rsidR="00863355" w:rsidRDefault="00863355" w:rsidP="007217DA">
      <w:pPr>
        <w:tabs>
          <w:tab w:val="center" w:pos="851"/>
          <w:tab w:val="right" w:pos="9072"/>
        </w:tabs>
        <w:jc w:val="both"/>
      </w:pPr>
      <w:r>
        <w:tab/>
      </w:r>
      <w:r>
        <w:tab/>
        <w:t>Из перечня видов: («</w:t>
      </w:r>
      <w:r>
        <w:rPr>
          <w:i/>
          <w:iCs/>
        </w:rPr>
        <w:t>мозговой штурм», анализ НПА, анализ проблемных ситуаций, анализ конкретных ситуаций, инциденты, имитация коллективной профессиональной де</w:t>
      </w:r>
      <w:r>
        <w:rPr>
          <w:i/>
          <w:iCs/>
        </w:rPr>
        <w:t>я</w:t>
      </w:r>
      <w:r>
        <w:rPr>
          <w:i/>
          <w:iCs/>
        </w:rPr>
        <w:t>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t>) использ</w:t>
      </w:r>
      <w:r>
        <w:t>у</w:t>
      </w:r>
      <w:r>
        <w:t>ются следующие:</w:t>
      </w:r>
    </w:p>
    <w:p w:rsidR="00863355" w:rsidRDefault="00863355" w:rsidP="007217DA">
      <w:pPr>
        <w:tabs>
          <w:tab w:val="center" w:pos="4536"/>
          <w:tab w:val="right" w:pos="9072"/>
        </w:tabs>
        <w:jc w:val="both"/>
        <w:rPr>
          <w:i/>
          <w:iCs/>
        </w:rPr>
      </w:pPr>
      <w:r>
        <w:rPr>
          <w:i/>
          <w:iCs/>
        </w:rPr>
        <w:t xml:space="preserve">- анализ проблемных-аналитических заданий, </w:t>
      </w:r>
    </w:p>
    <w:p w:rsidR="00863355" w:rsidRDefault="00863355" w:rsidP="007217DA">
      <w:pPr>
        <w:tabs>
          <w:tab w:val="center" w:pos="4536"/>
          <w:tab w:val="right" w:pos="9072"/>
        </w:tabs>
        <w:jc w:val="both"/>
        <w:rPr>
          <w:i/>
          <w:iCs/>
        </w:rPr>
      </w:pPr>
      <w:r>
        <w:rPr>
          <w:i/>
          <w:iCs/>
        </w:rPr>
        <w:t>- решение ситуационных задач;</w:t>
      </w:r>
    </w:p>
    <w:p w:rsidR="00863355" w:rsidRDefault="00863355" w:rsidP="007217DA">
      <w:pPr>
        <w:tabs>
          <w:tab w:val="center" w:pos="4536"/>
          <w:tab w:val="right" w:pos="9072"/>
        </w:tabs>
      </w:pPr>
      <w:r>
        <w:rPr>
          <w:i/>
          <w:iCs/>
        </w:rPr>
        <w:t>- ролевая игра;</w:t>
      </w:r>
    </w:p>
    <w:p w:rsidR="00863355" w:rsidRDefault="00863355" w:rsidP="007217DA">
      <w:pPr>
        <w:tabs>
          <w:tab w:val="center" w:pos="4536"/>
          <w:tab w:val="right" w:pos="9072"/>
        </w:tabs>
        <w:rPr>
          <w:i/>
          <w:iCs/>
        </w:rPr>
      </w:pPr>
      <w:r>
        <w:rPr>
          <w:i/>
          <w:iCs/>
        </w:rPr>
        <w:t>- творческие задания;</w:t>
      </w:r>
    </w:p>
    <w:p w:rsidR="00863355" w:rsidRDefault="00863355" w:rsidP="007217DA">
      <w:pPr>
        <w:tabs>
          <w:tab w:val="center" w:pos="4536"/>
          <w:tab w:val="right" w:pos="9072"/>
        </w:tabs>
        <w:rPr>
          <w:i/>
          <w:iCs/>
        </w:rPr>
      </w:pPr>
      <w:r>
        <w:rPr>
          <w:i/>
          <w:iCs/>
        </w:rPr>
        <w:t>- сообщения с анализом;</w:t>
      </w:r>
    </w:p>
    <w:p w:rsidR="00863355" w:rsidRDefault="00863355" w:rsidP="007217DA">
      <w:pPr>
        <w:tabs>
          <w:tab w:val="center" w:pos="4536"/>
          <w:tab w:val="right" w:pos="9072"/>
        </w:tabs>
        <w:jc w:val="both"/>
        <w:rPr>
          <w:i/>
          <w:iCs/>
        </w:rPr>
      </w:pPr>
      <w:r w:rsidRPr="007217DA">
        <w:rPr>
          <w:i/>
          <w:iCs/>
        </w:rPr>
        <w:t xml:space="preserve">- </w:t>
      </w:r>
      <w:r>
        <w:rPr>
          <w:i/>
          <w:iCs/>
        </w:rPr>
        <w:t>дискуссия.</w:t>
      </w:r>
    </w:p>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p>
    <w:p w:rsidR="00863355" w:rsidRDefault="00863355" w:rsidP="007217DA">
      <w:pPr>
        <w:jc w:val="right"/>
      </w:pPr>
      <w:r>
        <w:t xml:space="preserve">Приложение </w:t>
      </w:r>
    </w:p>
    <w:p w:rsidR="00863355" w:rsidRDefault="00863355" w:rsidP="007217DA">
      <w:pPr>
        <w:jc w:val="right"/>
      </w:pPr>
    </w:p>
    <w:p w:rsidR="00863355" w:rsidRDefault="00863355" w:rsidP="007217DA">
      <w:pPr>
        <w:jc w:val="center"/>
      </w:pPr>
    </w:p>
    <w:p w:rsidR="00863355" w:rsidRDefault="00863355" w:rsidP="007217DA"/>
    <w:p w:rsidR="00863355" w:rsidRDefault="00863355" w:rsidP="007217DA">
      <w:pPr>
        <w:jc w:val="right"/>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rPr>
          <w:b/>
          <w:bCs/>
        </w:rPr>
      </w:pPr>
      <w:r>
        <w:rPr>
          <w:b/>
          <w:bCs/>
        </w:rPr>
        <w:t xml:space="preserve">ФОНД ОЦЕНОЧНЫХ СРЕДСТВ </w:t>
      </w:r>
    </w:p>
    <w:p w:rsidR="00863355" w:rsidRDefault="00863355" w:rsidP="007217DA">
      <w:pPr>
        <w:jc w:val="center"/>
        <w:rPr>
          <w:b/>
          <w:bCs/>
        </w:rPr>
      </w:pPr>
      <w:r>
        <w:rPr>
          <w:b/>
          <w:bCs/>
        </w:rPr>
        <w:t>ДЛЯ ПРОВЕДЕНИЯ ПРОМЕЖУТОЧНОЙ АТТЕСТАЦИИ</w:t>
      </w:r>
    </w:p>
    <w:p w:rsidR="00863355" w:rsidRDefault="00863355" w:rsidP="007217DA">
      <w:pPr>
        <w:jc w:val="center"/>
        <w:rPr>
          <w:b/>
          <w:bCs/>
        </w:rPr>
      </w:pPr>
      <w:r>
        <w:rPr>
          <w:b/>
          <w:bCs/>
        </w:rPr>
        <w:t>ПО ДИСЦИПЛИНЕ</w:t>
      </w:r>
    </w:p>
    <w:p w:rsidR="00863355" w:rsidRDefault="00863355" w:rsidP="007217DA">
      <w:pPr>
        <w:jc w:val="center"/>
        <w:rPr>
          <w:b/>
          <w:bCs/>
        </w:rPr>
      </w:pPr>
    </w:p>
    <w:p w:rsidR="00863355" w:rsidRDefault="00863355" w:rsidP="007217DA">
      <w:pPr>
        <w:jc w:val="center"/>
        <w:rPr>
          <w:b/>
          <w:bCs/>
        </w:rPr>
      </w:pPr>
    </w:p>
    <w:p w:rsidR="00863355" w:rsidRDefault="00863355" w:rsidP="007217DA">
      <w:pPr>
        <w:tabs>
          <w:tab w:val="left" w:leader="underscore" w:pos="9856"/>
        </w:tabs>
        <w:jc w:val="center"/>
        <w:rPr>
          <w:b/>
          <w:bCs/>
        </w:rPr>
      </w:pPr>
      <w:r>
        <w:rPr>
          <w:b/>
          <w:bCs/>
        </w:rPr>
        <w:t>«</w:t>
      </w:r>
      <w:r w:rsidRPr="00907F8E">
        <w:rPr>
          <w:b/>
          <w:bCs/>
        </w:rPr>
        <w:t>Психопрофилактика в деятельности педагога-психолога</w:t>
      </w:r>
      <w:r>
        <w:rPr>
          <w:b/>
          <w:bCs/>
        </w:rPr>
        <w:t>»</w:t>
      </w: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7217DA">
      <w:pPr>
        <w:jc w:val="center"/>
      </w:pPr>
    </w:p>
    <w:p w:rsidR="00863355" w:rsidRDefault="00863355" w:rsidP="00083D5A">
      <w:pPr>
        <w:widowControl/>
        <w:numPr>
          <w:ilvl w:val="0"/>
          <w:numId w:val="10"/>
        </w:numPr>
        <w:autoSpaceDE/>
        <w:autoSpaceDN/>
        <w:adjustRightInd/>
        <w:jc w:val="both"/>
        <w:rPr>
          <w:b/>
        </w:rPr>
      </w:pPr>
      <w:r>
        <w:rPr>
          <w:b/>
        </w:rPr>
        <w:t>Паспорт компетенций</w:t>
      </w:r>
      <w:r w:rsidRPr="00083D5A">
        <w:rPr>
          <w:b/>
        </w:rPr>
        <w:t xml:space="preserve">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863355" w:rsidTr="00083D5A">
        <w:trPr>
          <w:trHeight w:val="726"/>
        </w:trPr>
        <w:tc>
          <w:tcPr>
            <w:tcW w:w="2092" w:type="dxa"/>
          </w:tcPr>
          <w:p w:rsidR="00863355" w:rsidRDefault="00863355">
            <w:pPr>
              <w:spacing w:line="276" w:lineRule="auto"/>
              <w:jc w:val="both"/>
              <w:rPr>
                <w:lang w:eastAsia="en-US"/>
              </w:rPr>
            </w:pPr>
            <w:r>
              <w:rPr>
                <w:lang w:eastAsia="en-US"/>
              </w:rPr>
              <w:t>Код оцениваемой компетенции (или её части)</w:t>
            </w:r>
          </w:p>
        </w:tc>
        <w:tc>
          <w:tcPr>
            <w:tcW w:w="1842" w:type="dxa"/>
          </w:tcPr>
          <w:p w:rsidR="00863355" w:rsidRDefault="00863355">
            <w:pPr>
              <w:spacing w:line="276" w:lineRule="auto"/>
              <w:jc w:val="both"/>
              <w:rPr>
                <w:lang w:eastAsia="en-US"/>
              </w:rPr>
            </w:pPr>
            <w:r>
              <w:rPr>
                <w:lang w:eastAsia="en-US"/>
              </w:rPr>
              <w:t xml:space="preserve">Вид контроля </w:t>
            </w:r>
          </w:p>
        </w:tc>
        <w:tc>
          <w:tcPr>
            <w:tcW w:w="5951" w:type="dxa"/>
          </w:tcPr>
          <w:p w:rsidR="00863355" w:rsidRDefault="00863355">
            <w:pPr>
              <w:spacing w:line="276" w:lineRule="auto"/>
              <w:jc w:val="both"/>
              <w:rPr>
                <w:lang w:eastAsia="en-US"/>
              </w:rPr>
            </w:pPr>
            <w:r>
              <w:rPr>
                <w:lang w:eastAsia="en-US"/>
              </w:rPr>
              <w:t>Компонент фонда оценочных средств</w:t>
            </w:r>
          </w:p>
        </w:tc>
      </w:tr>
      <w:tr w:rsidR="00863355" w:rsidTr="00083D5A">
        <w:trPr>
          <w:trHeight w:val="242"/>
        </w:trPr>
        <w:tc>
          <w:tcPr>
            <w:tcW w:w="2092" w:type="dxa"/>
            <w:vMerge w:val="restart"/>
          </w:tcPr>
          <w:p w:rsidR="00863355" w:rsidRDefault="00863355">
            <w:pPr>
              <w:suppressAutoHyphens/>
              <w:spacing w:line="276" w:lineRule="auto"/>
              <w:jc w:val="both"/>
              <w:rPr>
                <w:lang w:eastAsia="en-US"/>
              </w:rPr>
            </w:pPr>
            <w:r>
              <w:rPr>
                <w:lang w:eastAsia="en-US"/>
              </w:rPr>
              <w:t>УК-6</w:t>
            </w:r>
          </w:p>
          <w:p w:rsidR="00863355" w:rsidRDefault="00863355">
            <w:pPr>
              <w:suppressAutoHyphens/>
              <w:spacing w:line="276" w:lineRule="auto"/>
              <w:jc w:val="both"/>
              <w:rPr>
                <w:lang w:eastAsia="en-US"/>
              </w:rPr>
            </w:pPr>
          </w:p>
        </w:tc>
        <w:tc>
          <w:tcPr>
            <w:tcW w:w="1842" w:type="dxa"/>
          </w:tcPr>
          <w:p w:rsidR="00863355" w:rsidRDefault="00863355">
            <w:pPr>
              <w:spacing w:line="276" w:lineRule="auto"/>
              <w:jc w:val="both"/>
              <w:rPr>
                <w:lang w:eastAsia="en-US"/>
              </w:rPr>
            </w:pPr>
            <w:r>
              <w:rPr>
                <w:lang w:eastAsia="en-US"/>
              </w:rPr>
              <w:t>письменный</w:t>
            </w:r>
          </w:p>
        </w:tc>
        <w:tc>
          <w:tcPr>
            <w:tcW w:w="5951" w:type="dxa"/>
          </w:tcPr>
          <w:p w:rsidR="00863355" w:rsidRPr="00083D5A" w:rsidRDefault="00863355" w:rsidP="00083D5A">
            <w:pPr>
              <w:pStyle w:val="a9"/>
              <w:rPr>
                <w:sz w:val="24"/>
                <w:szCs w:val="24"/>
              </w:rPr>
            </w:pPr>
            <w:r w:rsidRPr="00083D5A">
              <w:rPr>
                <w:sz w:val="24"/>
                <w:szCs w:val="24"/>
              </w:rPr>
              <w:t>Творческое задание №4</w:t>
            </w:r>
            <w:r>
              <w:rPr>
                <w:sz w:val="24"/>
                <w:szCs w:val="24"/>
              </w:rPr>
              <w:t>, т</w:t>
            </w:r>
            <w:r w:rsidRPr="00083D5A">
              <w:rPr>
                <w:sz w:val="24"/>
                <w:szCs w:val="24"/>
              </w:rPr>
              <w:t>ворческое задание №5</w:t>
            </w:r>
            <w:r>
              <w:rPr>
                <w:sz w:val="24"/>
                <w:szCs w:val="24"/>
              </w:rPr>
              <w:t>, т</w:t>
            </w:r>
            <w:r w:rsidRPr="00083D5A">
              <w:rPr>
                <w:sz w:val="24"/>
                <w:szCs w:val="24"/>
              </w:rPr>
              <w:t>во</w:t>
            </w:r>
            <w:r w:rsidRPr="00083D5A">
              <w:rPr>
                <w:sz w:val="24"/>
                <w:szCs w:val="24"/>
              </w:rPr>
              <w:t>р</w:t>
            </w:r>
            <w:r w:rsidRPr="00083D5A">
              <w:rPr>
                <w:sz w:val="24"/>
                <w:szCs w:val="24"/>
              </w:rPr>
              <w:t>ческое задание №6</w:t>
            </w:r>
          </w:p>
          <w:p w:rsidR="00863355" w:rsidRDefault="00863355">
            <w:pPr>
              <w:spacing w:line="276" w:lineRule="auto"/>
              <w:rPr>
                <w:lang w:eastAsia="en-US"/>
              </w:rPr>
            </w:pPr>
          </w:p>
        </w:tc>
      </w:tr>
      <w:tr w:rsidR="00863355" w:rsidTr="00083D5A">
        <w:trPr>
          <w:trHeight w:val="242"/>
        </w:trPr>
        <w:tc>
          <w:tcPr>
            <w:tcW w:w="2092" w:type="dxa"/>
            <w:vMerge/>
            <w:vAlign w:val="center"/>
          </w:tcPr>
          <w:p w:rsidR="00863355" w:rsidRDefault="00863355">
            <w:pPr>
              <w:rPr>
                <w:lang w:eastAsia="en-US"/>
              </w:rPr>
            </w:pPr>
          </w:p>
        </w:tc>
        <w:tc>
          <w:tcPr>
            <w:tcW w:w="1842" w:type="dxa"/>
          </w:tcPr>
          <w:p w:rsidR="00863355" w:rsidRDefault="00863355">
            <w:pPr>
              <w:spacing w:line="276" w:lineRule="auto"/>
              <w:rPr>
                <w:lang w:eastAsia="en-US"/>
              </w:rPr>
            </w:pPr>
            <w:r>
              <w:rPr>
                <w:lang w:eastAsia="en-US"/>
              </w:rPr>
              <w:t>письменный</w:t>
            </w:r>
          </w:p>
        </w:tc>
        <w:tc>
          <w:tcPr>
            <w:tcW w:w="5951" w:type="dxa"/>
          </w:tcPr>
          <w:p w:rsidR="00863355" w:rsidRDefault="00863355">
            <w:pPr>
              <w:spacing w:line="276" w:lineRule="auto"/>
              <w:rPr>
                <w:lang w:eastAsia="en-US"/>
              </w:rPr>
            </w:pPr>
            <w:r>
              <w:rPr>
                <w:lang w:eastAsia="en-US"/>
              </w:rPr>
              <w:t xml:space="preserve">Тест </w:t>
            </w:r>
          </w:p>
        </w:tc>
      </w:tr>
      <w:tr w:rsidR="00863355" w:rsidTr="00083D5A">
        <w:trPr>
          <w:trHeight w:val="242"/>
        </w:trPr>
        <w:tc>
          <w:tcPr>
            <w:tcW w:w="2092" w:type="dxa"/>
            <w:vMerge/>
            <w:vAlign w:val="center"/>
          </w:tcPr>
          <w:p w:rsidR="00863355" w:rsidRDefault="00863355">
            <w:pPr>
              <w:rPr>
                <w:lang w:eastAsia="en-US"/>
              </w:rPr>
            </w:pPr>
          </w:p>
        </w:tc>
        <w:tc>
          <w:tcPr>
            <w:tcW w:w="1842" w:type="dxa"/>
          </w:tcPr>
          <w:p w:rsidR="00863355" w:rsidRDefault="00863355">
            <w:pPr>
              <w:spacing w:line="276" w:lineRule="auto"/>
              <w:rPr>
                <w:lang w:eastAsia="en-US"/>
              </w:rPr>
            </w:pPr>
            <w:r>
              <w:rPr>
                <w:lang w:eastAsia="en-US"/>
              </w:rPr>
              <w:t>устный</w:t>
            </w:r>
          </w:p>
        </w:tc>
        <w:tc>
          <w:tcPr>
            <w:tcW w:w="5951" w:type="dxa"/>
          </w:tcPr>
          <w:p w:rsidR="00863355" w:rsidRDefault="00863355">
            <w:pPr>
              <w:spacing w:line="276" w:lineRule="auto"/>
              <w:rPr>
                <w:lang w:eastAsia="en-US"/>
              </w:rPr>
            </w:pPr>
            <w:r>
              <w:rPr>
                <w:lang w:eastAsia="en-US"/>
              </w:rPr>
              <w:t>Вопросы к зачету</w:t>
            </w:r>
          </w:p>
        </w:tc>
      </w:tr>
      <w:tr w:rsidR="00863355" w:rsidTr="00083D5A">
        <w:trPr>
          <w:trHeight w:val="105"/>
        </w:trPr>
        <w:tc>
          <w:tcPr>
            <w:tcW w:w="2092" w:type="dxa"/>
            <w:vMerge w:val="restart"/>
          </w:tcPr>
          <w:p w:rsidR="00863355" w:rsidRDefault="00863355">
            <w:pPr>
              <w:suppressAutoHyphens/>
              <w:spacing w:line="276" w:lineRule="auto"/>
              <w:jc w:val="both"/>
              <w:rPr>
                <w:lang w:eastAsia="en-US"/>
              </w:rPr>
            </w:pPr>
            <w:r>
              <w:rPr>
                <w:lang w:eastAsia="en-US"/>
              </w:rPr>
              <w:t>ПК-1</w:t>
            </w:r>
          </w:p>
          <w:p w:rsidR="00863355" w:rsidRDefault="00863355">
            <w:pPr>
              <w:suppressAutoHyphens/>
              <w:spacing w:line="276" w:lineRule="auto"/>
              <w:jc w:val="both"/>
              <w:rPr>
                <w:lang w:eastAsia="en-US"/>
              </w:rPr>
            </w:pPr>
          </w:p>
        </w:tc>
        <w:tc>
          <w:tcPr>
            <w:tcW w:w="1842" w:type="dxa"/>
          </w:tcPr>
          <w:p w:rsidR="00863355" w:rsidRDefault="00863355">
            <w:pPr>
              <w:spacing w:line="276" w:lineRule="auto"/>
              <w:rPr>
                <w:lang w:eastAsia="en-US"/>
              </w:rPr>
            </w:pPr>
            <w:r>
              <w:rPr>
                <w:lang w:eastAsia="en-US"/>
              </w:rPr>
              <w:t>письменный</w:t>
            </w:r>
          </w:p>
        </w:tc>
        <w:tc>
          <w:tcPr>
            <w:tcW w:w="5951" w:type="dxa"/>
          </w:tcPr>
          <w:p w:rsidR="00863355" w:rsidRPr="00083D5A" w:rsidRDefault="00863355" w:rsidP="00083D5A">
            <w:r w:rsidRPr="00083D5A">
              <w:t>Проблемно-аналитическое задание №1</w:t>
            </w:r>
            <w:r>
              <w:t>, п</w:t>
            </w:r>
            <w:r w:rsidRPr="00083D5A">
              <w:t>роблемно-аналитическое задание №2</w:t>
            </w:r>
          </w:p>
          <w:p w:rsidR="00863355" w:rsidRDefault="00863355">
            <w:pPr>
              <w:spacing w:line="276" w:lineRule="auto"/>
              <w:rPr>
                <w:lang w:eastAsia="en-US"/>
              </w:rPr>
            </w:pPr>
          </w:p>
        </w:tc>
      </w:tr>
      <w:tr w:rsidR="00863355" w:rsidTr="00083D5A">
        <w:trPr>
          <w:trHeight w:val="105"/>
        </w:trPr>
        <w:tc>
          <w:tcPr>
            <w:tcW w:w="2092" w:type="dxa"/>
            <w:vMerge/>
            <w:vAlign w:val="center"/>
          </w:tcPr>
          <w:p w:rsidR="00863355" w:rsidRDefault="00863355">
            <w:pPr>
              <w:rPr>
                <w:lang w:eastAsia="en-US"/>
              </w:rPr>
            </w:pPr>
          </w:p>
        </w:tc>
        <w:tc>
          <w:tcPr>
            <w:tcW w:w="1842" w:type="dxa"/>
          </w:tcPr>
          <w:p w:rsidR="00863355" w:rsidRDefault="00863355">
            <w:pPr>
              <w:spacing w:line="276" w:lineRule="auto"/>
              <w:rPr>
                <w:lang w:eastAsia="en-US"/>
              </w:rPr>
            </w:pPr>
            <w:r>
              <w:rPr>
                <w:lang w:eastAsia="en-US"/>
              </w:rPr>
              <w:t>письменный</w:t>
            </w:r>
          </w:p>
        </w:tc>
        <w:tc>
          <w:tcPr>
            <w:tcW w:w="5951" w:type="dxa"/>
          </w:tcPr>
          <w:p w:rsidR="00863355" w:rsidRDefault="00863355">
            <w:pPr>
              <w:spacing w:line="276" w:lineRule="auto"/>
              <w:rPr>
                <w:lang w:eastAsia="en-US"/>
              </w:rPr>
            </w:pPr>
            <w:r>
              <w:rPr>
                <w:lang w:eastAsia="en-US"/>
              </w:rPr>
              <w:t xml:space="preserve">Тест </w:t>
            </w:r>
          </w:p>
        </w:tc>
      </w:tr>
      <w:tr w:rsidR="00863355" w:rsidTr="00083D5A">
        <w:trPr>
          <w:trHeight w:val="105"/>
        </w:trPr>
        <w:tc>
          <w:tcPr>
            <w:tcW w:w="2092" w:type="dxa"/>
            <w:vMerge/>
            <w:vAlign w:val="center"/>
          </w:tcPr>
          <w:p w:rsidR="00863355" w:rsidRDefault="00863355">
            <w:pPr>
              <w:rPr>
                <w:lang w:eastAsia="en-US"/>
              </w:rPr>
            </w:pPr>
          </w:p>
        </w:tc>
        <w:tc>
          <w:tcPr>
            <w:tcW w:w="1842" w:type="dxa"/>
          </w:tcPr>
          <w:p w:rsidR="00863355" w:rsidRDefault="00863355">
            <w:pPr>
              <w:spacing w:line="276" w:lineRule="auto"/>
              <w:rPr>
                <w:lang w:eastAsia="en-US"/>
              </w:rPr>
            </w:pPr>
            <w:r>
              <w:rPr>
                <w:lang w:eastAsia="en-US"/>
              </w:rPr>
              <w:t>устный</w:t>
            </w:r>
          </w:p>
        </w:tc>
        <w:tc>
          <w:tcPr>
            <w:tcW w:w="5951" w:type="dxa"/>
          </w:tcPr>
          <w:p w:rsidR="00863355" w:rsidRDefault="00863355">
            <w:pPr>
              <w:spacing w:line="276" w:lineRule="auto"/>
              <w:rPr>
                <w:lang w:eastAsia="en-US"/>
              </w:rPr>
            </w:pPr>
            <w:r>
              <w:rPr>
                <w:lang w:eastAsia="en-US"/>
              </w:rPr>
              <w:t>Вопросы к зачету</w:t>
            </w:r>
          </w:p>
        </w:tc>
      </w:tr>
      <w:tr w:rsidR="00863355" w:rsidTr="00083D5A">
        <w:trPr>
          <w:trHeight w:val="105"/>
        </w:trPr>
        <w:tc>
          <w:tcPr>
            <w:tcW w:w="2092" w:type="dxa"/>
            <w:vMerge w:val="restart"/>
          </w:tcPr>
          <w:p w:rsidR="00863355" w:rsidRDefault="00863355" w:rsidP="00083D5A">
            <w:pPr>
              <w:suppressAutoHyphens/>
              <w:spacing w:line="276" w:lineRule="auto"/>
              <w:jc w:val="both"/>
              <w:rPr>
                <w:lang w:eastAsia="en-US"/>
              </w:rPr>
            </w:pPr>
            <w:r>
              <w:rPr>
                <w:lang w:eastAsia="en-US"/>
              </w:rPr>
              <w:t>ПК-6</w:t>
            </w:r>
          </w:p>
        </w:tc>
        <w:tc>
          <w:tcPr>
            <w:tcW w:w="1842" w:type="dxa"/>
          </w:tcPr>
          <w:p w:rsidR="00863355" w:rsidRDefault="00863355">
            <w:pPr>
              <w:spacing w:line="276" w:lineRule="auto"/>
              <w:rPr>
                <w:lang w:eastAsia="en-US"/>
              </w:rPr>
            </w:pPr>
            <w:r>
              <w:rPr>
                <w:lang w:eastAsia="en-US"/>
              </w:rPr>
              <w:t>письменный</w:t>
            </w:r>
          </w:p>
        </w:tc>
        <w:tc>
          <w:tcPr>
            <w:tcW w:w="5951" w:type="dxa"/>
          </w:tcPr>
          <w:p w:rsidR="00863355" w:rsidRPr="00083D5A" w:rsidRDefault="00863355" w:rsidP="00083D5A">
            <w:r w:rsidRPr="00083D5A">
              <w:t>Творческое задание №1</w:t>
            </w:r>
            <w:r>
              <w:t>, т</w:t>
            </w:r>
            <w:r w:rsidRPr="00083D5A">
              <w:t>ворческое задание №2</w:t>
            </w:r>
            <w:r>
              <w:t>, т</w:t>
            </w:r>
            <w:r w:rsidRPr="00083D5A">
              <w:t>во</w:t>
            </w:r>
            <w:r w:rsidRPr="00083D5A">
              <w:t>р</w:t>
            </w:r>
            <w:r w:rsidRPr="00083D5A">
              <w:t>ческое задание №3</w:t>
            </w:r>
            <w:r>
              <w:t>, т</w:t>
            </w:r>
            <w:r w:rsidRPr="00083D5A">
              <w:t>ворческое задание №7</w:t>
            </w:r>
          </w:p>
          <w:p w:rsidR="00863355" w:rsidRDefault="00863355">
            <w:pPr>
              <w:spacing w:line="276" w:lineRule="auto"/>
              <w:jc w:val="both"/>
              <w:rPr>
                <w:lang w:eastAsia="en-US"/>
              </w:rPr>
            </w:pPr>
          </w:p>
        </w:tc>
      </w:tr>
      <w:tr w:rsidR="00863355" w:rsidTr="00083D5A">
        <w:trPr>
          <w:trHeight w:val="105"/>
        </w:trPr>
        <w:tc>
          <w:tcPr>
            <w:tcW w:w="2092" w:type="dxa"/>
            <w:vMerge/>
            <w:vAlign w:val="center"/>
          </w:tcPr>
          <w:p w:rsidR="00863355" w:rsidRDefault="00863355">
            <w:pPr>
              <w:rPr>
                <w:lang w:eastAsia="en-US"/>
              </w:rPr>
            </w:pPr>
          </w:p>
        </w:tc>
        <w:tc>
          <w:tcPr>
            <w:tcW w:w="1842" w:type="dxa"/>
          </w:tcPr>
          <w:p w:rsidR="00863355" w:rsidRDefault="00863355">
            <w:pPr>
              <w:spacing w:line="276" w:lineRule="auto"/>
              <w:rPr>
                <w:lang w:eastAsia="en-US"/>
              </w:rPr>
            </w:pPr>
            <w:r>
              <w:rPr>
                <w:lang w:eastAsia="en-US"/>
              </w:rPr>
              <w:t>письменный</w:t>
            </w:r>
          </w:p>
        </w:tc>
        <w:tc>
          <w:tcPr>
            <w:tcW w:w="5951" w:type="dxa"/>
          </w:tcPr>
          <w:p w:rsidR="00863355" w:rsidRDefault="00863355">
            <w:pPr>
              <w:spacing w:line="276" w:lineRule="auto"/>
              <w:rPr>
                <w:lang w:eastAsia="en-US"/>
              </w:rPr>
            </w:pPr>
            <w:r>
              <w:rPr>
                <w:lang w:eastAsia="en-US"/>
              </w:rPr>
              <w:t xml:space="preserve">Тест </w:t>
            </w:r>
          </w:p>
        </w:tc>
      </w:tr>
      <w:tr w:rsidR="00863355" w:rsidTr="00083D5A">
        <w:trPr>
          <w:trHeight w:val="105"/>
        </w:trPr>
        <w:tc>
          <w:tcPr>
            <w:tcW w:w="2092" w:type="dxa"/>
            <w:vMerge/>
            <w:vAlign w:val="center"/>
          </w:tcPr>
          <w:p w:rsidR="00863355" w:rsidRDefault="00863355">
            <w:pPr>
              <w:rPr>
                <w:lang w:eastAsia="en-US"/>
              </w:rPr>
            </w:pPr>
          </w:p>
        </w:tc>
        <w:tc>
          <w:tcPr>
            <w:tcW w:w="1842" w:type="dxa"/>
          </w:tcPr>
          <w:p w:rsidR="00863355" w:rsidRDefault="00863355">
            <w:pPr>
              <w:spacing w:line="276" w:lineRule="auto"/>
              <w:rPr>
                <w:lang w:eastAsia="en-US"/>
              </w:rPr>
            </w:pPr>
            <w:r>
              <w:rPr>
                <w:lang w:eastAsia="en-US"/>
              </w:rPr>
              <w:t>устный</w:t>
            </w:r>
          </w:p>
        </w:tc>
        <w:tc>
          <w:tcPr>
            <w:tcW w:w="5951" w:type="dxa"/>
          </w:tcPr>
          <w:p w:rsidR="00863355" w:rsidRDefault="00863355">
            <w:pPr>
              <w:spacing w:line="276" w:lineRule="auto"/>
              <w:rPr>
                <w:lang w:eastAsia="en-US"/>
              </w:rPr>
            </w:pPr>
            <w:r>
              <w:rPr>
                <w:lang w:eastAsia="en-US"/>
              </w:rPr>
              <w:t>Вопросы к зачету</w:t>
            </w:r>
          </w:p>
        </w:tc>
      </w:tr>
    </w:tbl>
    <w:p w:rsidR="00863355" w:rsidRDefault="00863355" w:rsidP="00083D5A">
      <w:pPr>
        <w:widowControl/>
        <w:numPr>
          <w:ilvl w:val="0"/>
          <w:numId w:val="10"/>
        </w:numPr>
        <w:autoSpaceDE/>
        <w:autoSpaceDN/>
        <w:adjustRightInd/>
        <w:jc w:val="both"/>
        <w:rPr>
          <w:b/>
          <w:lang w:eastAsia="en-US"/>
        </w:rPr>
      </w:pPr>
      <w:r>
        <w:rPr>
          <w:b/>
          <w:lang w:eastAsia="en-US"/>
        </w:rPr>
        <w:t>2.Критерии освоения компетенций</w:t>
      </w:r>
    </w:p>
    <w:p w:rsidR="00863355" w:rsidRDefault="00863355" w:rsidP="007217DA">
      <w:pPr>
        <w:jc w:val="both"/>
        <w:rPr>
          <w:lang w:eastAsia="en-US"/>
        </w:rPr>
      </w:pPr>
    </w:p>
    <w:p w:rsidR="00863355" w:rsidRDefault="00863355" w:rsidP="007217DA">
      <w:pPr>
        <w:ind w:firstLine="709"/>
        <w:jc w:val="both"/>
        <w:rPr>
          <w:lang w:eastAsia="en-US"/>
        </w:rPr>
      </w:pPr>
      <w:r>
        <w:rPr>
          <w:lang w:eastAsia="en-US"/>
        </w:rPr>
        <w:t>В качестве критериев освоения компетенций используются знания, умения, владения.</w:t>
      </w:r>
    </w:p>
    <w:p w:rsidR="00863355" w:rsidRDefault="00863355" w:rsidP="007217DA">
      <w:pPr>
        <w:jc w:val="center"/>
        <w:rPr>
          <w:b/>
          <w:bCs/>
          <w:lang w:eastAsia="en-US"/>
        </w:rPr>
      </w:pPr>
    </w:p>
    <w:p w:rsidR="00863355" w:rsidRDefault="00863355" w:rsidP="007217DA">
      <w:pPr>
        <w:jc w:val="center"/>
        <w:rPr>
          <w:b/>
          <w:bCs/>
          <w:lang w:eastAsia="en-US"/>
        </w:rPr>
      </w:pPr>
      <w:r>
        <w:rPr>
          <w:b/>
          <w:bCs/>
          <w:lang w:eastAsia="en-US"/>
        </w:rPr>
        <w:t>Критерии оценки знаний обучающихся (пороговый уровень сформированности комп</w:t>
      </w:r>
      <w:r>
        <w:rPr>
          <w:b/>
          <w:bCs/>
          <w:lang w:eastAsia="en-US"/>
        </w:rPr>
        <w:t>е</w:t>
      </w:r>
      <w:r>
        <w:rPr>
          <w:b/>
          <w:bCs/>
          <w:lang w:eastAsia="en-US"/>
        </w:rPr>
        <w:t>тенции)</w:t>
      </w:r>
    </w:p>
    <w:p w:rsidR="00863355" w:rsidRDefault="00863355" w:rsidP="007217D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63355" w:rsidTr="007217DA">
        <w:trPr>
          <w:jc w:val="center"/>
        </w:trPr>
        <w:tc>
          <w:tcPr>
            <w:tcW w:w="993" w:type="pct"/>
            <w:vAlign w:val="center"/>
          </w:tcPr>
          <w:p w:rsidR="00863355" w:rsidRDefault="00863355">
            <w:pPr>
              <w:jc w:val="center"/>
              <w:rPr>
                <w:b/>
                <w:lang w:eastAsia="en-US"/>
              </w:rPr>
            </w:pPr>
            <w:r>
              <w:rPr>
                <w:b/>
                <w:lang w:eastAsia="en-US"/>
              </w:rPr>
              <w:t>Шкала оценивания</w:t>
            </w:r>
          </w:p>
        </w:tc>
        <w:tc>
          <w:tcPr>
            <w:tcW w:w="4007" w:type="pct"/>
            <w:vAlign w:val="center"/>
          </w:tcPr>
          <w:p w:rsidR="00863355" w:rsidRDefault="00863355">
            <w:pPr>
              <w:jc w:val="center"/>
              <w:rPr>
                <w:b/>
                <w:lang w:eastAsia="en-US"/>
              </w:rPr>
            </w:pPr>
            <w:r>
              <w:rPr>
                <w:b/>
                <w:bCs/>
                <w:lang w:eastAsia="en-US"/>
              </w:rPr>
              <w:t>Показатели оценивания компетенций</w:t>
            </w:r>
          </w:p>
        </w:tc>
      </w:tr>
      <w:tr w:rsidR="00863355" w:rsidTr="007217DA">
        <w:trPr>
          <w:jc w:val="center"/>
        </w:trPr>
        <w:tc>
          <w:tcPr>
            <w:tcW w:w="993" w:type="pct"/>
            <w:vAlign w:val="center"/>
          </w:tcPr>
          <w:p w:rsidR="00863355" w:rsidRDefault="00863355">
            <w:pPr>
              <w:jc w:val="center"/>
              <w:rPr>
                <w:b/>
                <w:lang w:eastAsia="en-US"/>
              </w:rPr>
            </w:pPr>
            <w:r>
              <w:rPr>
                <w:b/>
                <w:lang w:eastAsia="en-US"/>
              </w:rPr>
              <w:t>Отлично</w:t>
            </w:r>
          </w:p>
        </w:tc>
        <w:tc>
          <w:tcPr>
            <w:tcW w:w="4007" w:type="pct"/>
          </w:tcPr>
          <w:p w:rsidR="00863355" w:rsidRDefault="00863355">
            <w:pPr>
              <w:rPr>
                <w:bCs/>
                <w:lang w:eastAsia="en-US"/>
              </w:rPr>
            </w:pPr>
            <w:r>
              <w:rPr>
                <w:bCs/>
                <w:lang w:eastAsia="en-US"/>
              </w:rPr>
              <w:t>- обучающийся глубоко и всесторонне усвоил материал, уверенно, л</w:t>
            </w:r>
            <w:r>
              <w:rPr>
                <w:bCs/>
                <w:lang w:eastAsia="en-US"/>
              </w:rPr>
              <w:t>о</w:t>
            </w:r>
            <w:r>
              <w:rPr>
                <w:bCs/>
                <w:lang w:eastAsia="en-US"/>
              </w:rPr>
              <w:t xml:space="preserve">гично, последовательно и грамотно его излагает,  опираясь на знания основной и дополнительной литературы, </w:t>
            </w:r>
          </w:p>
          <w:p w:rsidR="00863355" w:rsidRDefault="00863355">
            <w:pPr>
              <w:rPr>
                <w:bCs/>
                <w:lang w:eastAsia="en-US"/>
              </w:rPr>
            </w:pPr>
            <w:r>
              <w:rPr>
                <w:bCs/>
                <w:lang w:eastAsia="en-US"/>
              </w:rPr>
              <w:t>- делает квалифицированные выводы и обобщения;</w:t>
            </w:r>
          </w:p>
          <w:p w:rsidR="00863355" w:rsidRDefault="00863355">
            <w:pPr>
              <w:rPr>
                <w:bCs/>
                <w:lang w:eastAsia="en-US"/>
              </w:rPr>
            </w:pPr>
            <w:r>
              <w:rPr>
                <w:bCs/>
                <w:lang w:eastAsia="en-US"/>
              </w:rPr>
              <w:t>- владеет на высококвалифицированном уровне системой понятий.</w:t>
            </w:r>
          </w:p>
        </w:tc>
      </w:tr>
      <w:tr w:rsidR="00863355" w:rsidTr="007217DA">
        <w:trPr>
          <w:jc w:val="center"/>
        </w:trPr>
        <w:tc>
          <w:tcPr>
            <w:tcW w:w="993" w:type="pct"/>
            <w:vAlign w:val="center"/>
          </w:tcPr>
          <w:p w:rsidR="00863355" w:rsidRDefault="00863355">
            <w:pPr>
              <w:jc w:val="center"/>
              <w:rPr>
                <w:b/>
                <w:lang w:eastAsia="en-US"/>
              </w:rPr>
            </w:pPr>
            <w:r>
              <w:rPr>
                <w:b/>
                <w:lang w:eastAsia="en-US"/>
              </w:rPr>
              <w:t>Хорошо</w:t>
            </w:r>
          </w:p>
        </w:tc>
        <w:tc>
          <w:tcPr>
            <w:tcW w:w="4007" w:type="pct"/>
          </w:tcPr>
          <w:p w:rsidR="00863355" w:rsidRDefault="00863355">
            <w:pPr>
              <w:rPr>
                <w:bCs/>
                <w:lang w:eastAsia="en-US"/>
              </w:rPr>
            </w:pPr>
            <w:r>
              <w:rPr>
                <w:bCs/>
                <w:lang w:eastAsia="en-US"/>
              </w:rPr>
              <w:t>- обучающийся твердо усвоил тему, грамотно и по существу излагает ее, опираясь на знания основной и дополнительной литературы;</w:t>
            </w:r>
          </w:p>
          <w:p w:rsidR="00863355" w:rsidRDefault="00863355">
            <w:pPr>
              <w:rPr>
                <w:bCs/>
                <w:lang w:eastAsia="en-US"/>
              </w:rPr>
            </w:pPr>
            <w:r>
              <w:rPr>
                <w:bCs/>
                <w:lang w:eastAsia="en-US"/>
              </w:rPr>
              <w:t>- затрудняется в формулировании квалифицированных выводов и обобщений;</w:t>
            </w:r>
          </w:p>
          <w:p w:rsidR="00863355" w:rsidRDefault="00863355">
            <w:pPr>
              <w:rPr>
                <w:bCs/>
                <w:lang w:eastAsia="en-US"/>
              </w:rPr>
            </w:pPr>
            <w:r>
              <w:rPr>
                <w:bCs/>
                <w:lang w:eastAsia="en-US"/>
              </w:rPr>
              <w:t>- владеет на достаточном уровне системой понятий.</w:t>
            </w:r>
          </w:p>
        </w:tc>
      </w:tr>
      <w:tr w:rsidR="00863355" w:rsidTr="007217DA">
        <w:trPr>
          <w:jc w:val="center"/>
        </w:trPr>
        <w:tc>
          <w:tcPr>
            <w:tcW w:w="993" w:type="pct"/>
            <w:vAlign w:val="center"/>
          </w:tcPr>
          <w:p w:rsidR="00863355" w:rsidRDefault="00863355">
            <w:pPr>
              <w:jc w:val="center"/>
              <w:rPr>
                <w:b/>
                <w:lang w:eastAsia="en-US"/>
              </w:rPr>
            </w:pPr>
            <w:r>
              <w:rPr>
                <w:b/>
                <w:lang w:eastAsia="en-US"/>
              </w:rPr>
              <w:t>Удовлетворительно</w:t>
            </w:r>
          </w:p>
        </w:tc>
        <w:tc>
          <w:tcPr>
            <w:tcW w:w="4007" w:type="pct"/>
          </w:tcPr>
          <w:p w:rsidR="00863355" w:rsidRDefault="00863355">
            <w:pPr>
              <w:rPr>
                <w:bCs/>
                <w:lang w:eastAsia="en-US"/>
              </w:rPr>
            </w:pPr>
            <w:r>
              <w:rPr>
                <w:bCs/>
                <w:lang w:eastAsia="en-US"/>
              </w:rPr>
              <w:t>- обучающийся ориентируется в материале, однако затрудняется в его изложении;</w:t>
            </w:r>
          </w:p>
          <w:p w:rsidR="00863355" w:rsidRDefault="00863355">
            <w:pPr>
              <w:rPr>
                <w:bCs/>
                <w:lang w:eastAsia="en-US"/>
              </w:rPr>
            </w:pPr>
            <w:r>
              <w:rPr>
                <w:bCs/>
                <w:lang w:eastAsia="en-US"/>
              </w:rPr>
              <w:t>- показывает недостаточность знаний основной и дополнительной л</w:t>
            </w:r>
            <w:r>
              <w:rPr>
                <w:bCs/>
                <w:lang w:eastAsia="en-US"/>
              </w:rPr>
              <w:t>и</w:t>
            </w:r>
            <w:r>
              <w:rPr>
                <w:bCs/>
                <w:lang w:eastAsia="en-US"/>
              </w:rPr>
              <w:t>тературы;</w:t>
            </w:r>
          </w:p>
          <w:p w:rsidR="00863355" w:rsidRDefault="00863355">
            <w:pPr>
              <w:rPr>
                <w:bCs/>
                <w:lang w:eastAsia="en-US"/>
              </w:rPr>
            </w:pPr>
            <w:r>
              <w:rPr>
                <w:bCs/>
                <w:lang w:eastAsia="en-US"/>
              </w:rPr>
              <w:t>- слабо аргументирует научные положения;</w:t>
            </w:r>
          </w:p>
          <w:p w:rsidR="00863355" w:rsidRDefault="00863355">
            <w:pPr>
              <w:rPr>
                <w:bCs/>
                <w:lang w:eastAsia="en-US"/>
              </w:rPr>
            </w:pPr>
            <w:r>
              <w:rPr>
                <w:bCs/>
                <w:lang w:eastAsia="en-US"/>
              </w:rPr>
              <w:t>- практически не способен сформулировать выводы и обобщения;</w:t>
            </w:r>
          </w:p>
          <w:p w:rsidR="00863355" w:rsidRDefault="00863355">
            <w:pPr>
              <w:rPr>
                <w:bCs/>
                <w:lang w:eastAsia="en-US"/>
              </w:rPr>
            </w:pPr>
            <w:r>
              <w:rPr>
                <w:bCs/>
                <w:lang w:eastAsia="en-US"/>
              </w:rPr>
              <w:t>- частично владеет системой понятий.</w:t>
            </w:r>
          </w:p>
        </w:tc>
      </w:tr>
      <w:tr w:rsidR="00863355" w:rsidTr="007217DA">
        <w:trPr>
          <w:jc w:val="center"/>
        </w:trPr>
        <w:tc>
          <w:tcPr>
            <w:tcW w:w="993" w:type="pct"/>
            <w:vAlign w:val="center"/>
          </w:tcPr>
          <w:p w:rsidR="00863355" w:rsidRDefault="00863355">
            <w:pPr>
              <w:jc w:val="center"/>
              <w:rPr>
                <w:b/>
                <w:lang w:eastAsia="en-US"/>
              </w:rPr>
            </w:pPr>
            <w:r>
              <w:rPr>
                <w:b/>
                <w:lang w:eastAsia="en-US"/>
              </w:rPr>
              <w:t>Неудовлетворительно</w:t>
            </w:r>
          </w:p>
        </w:tc>
        <w:tc>
          <w:tcPr>
            <w:tcW w:w="4007" w:type="pct"/>
          </w:tcPr>
          <w:p w:rsidR="00863355" w:rsidRDefault="00863355">
            <w:pPr>
              <w:rPr>
                <w:bCs/>
                <w:lang w:eastAsia="en-US"/>
              </w:rPr>
            </w:pPr>
            <w:r>
              <w:rPr>
                <w:bCs/>
                <w:lang w:eastAsia="en-US"/>
              </w:rPr>
              <w:t>- обучающийся не усвоил значительной части материала;</w:t>
            </w:r>
          </w:p>
          <w:p w:rsidR="00863355" w:rsidRDefault="00863355">
            <w:pPr>
              <w:rPr>
                <w:bCs/>
                <w:lang w:eastAsia="en-US"/>
              </w:rPr>
            </w:pPr>
            <w:r>
              <w:rPr>
                <w:bCs/>
                <w:lang w:eastAsia="en-US"/>
              </w:rPr>
              <w:t>-  не может аргументировать научные положения;</w:t>
            </w:r>
          </w:p>
          <w:p w:rsidR="00863355" w:rsidRDefault="00863355">
            <w:pPr>
              <w:rPr>
                <w:bCs/>
                <w:lang w:eastAsia="en-US"/>
              </w:rPr>
            </w:pPr>
            <w:r>
              <w:rPr>
                <w:bCs/>
                <w:lang w:eastAsia="en-US"/>
              </w:rPr>
              <w:t>- не формулирует квалифицированных выводов и обобщений;</w:t>
            </w:r>
          </w:p>
          <w:p w:rsidR="00863355" w:rsidRDefault="00863355">
            <w:pPr>
              <w:rPr>
                <w:bCs/>
                <w:lang w:eastAsia="en-US"/>
              </w:rPr>
            </w:pPr>
            <w:r>
              <w:rPr>
                <w:bCs/>
                <w:lang w:eastAsia="en-US"/>
              </w:rPr>
              <w:t>- не владеет системой понятий.</w:t>
            </w:r>
          </w:p>
        </w:tc>
      </w:tr>
    </w:tbl>
    <w:p w:rsidR="00863355" w:rsidRDefault="00863355" w:rsidP="007217DA">
      <w:pPr>
        <w:jc w:val="center"/>
        <w:rPr>
          <w:bCs/>
          <w:lang w:eastAsia="en-US"/>
        </w:rPr>
      </w:pPr>
    </w:p>
    <w:p w:rsidR="00863355" w:rsidRDefault="00863355" w:rsidP="007217DA">
      <w:pPr>
        <w:jc w:val="center"/>
        <w:rPr>
          <w:bCs/>
          <w:lang w:eastAsia="en-US"/>
        </w:rPr>
      </w:pPr>
    </w:p>
    <w:p w:rsidR="00863355" w:rsidRDefault="00863355" w:rsidP="007217DA">
      <w:pPr>
        <w:jc w:val="center"/>
        <w:rPr>
          <w:b/>
          <w:bCs/>
          <w:lang w:eastAsia="en-US"/>
        </w:rPr>
      </w:pPr>
      <w:r>
        <w:rPr>
          <w:b/>
          <w:bCs/>
          <w:lang w:eastAsia="en-US"/>
        </w:rPr>
        <w:t xml:space="preserve">Критерии оценки умений обучающихся по решению учебно-профессиональных задач и заданий </w:t>
      </w:r>
    </w:p>
    <w:p w:rsidR="00863355" w:rsidRDefault="00863355" w:rsidP="007217DA">
      <w:pPr>
        <w:jc w:val="center"/>
        <w:rPr>
          <w:b/>
          <w:bCs/>
          <w:lang w:eastAsia="en-US"/>
        </w:rPr>
      </w:pPr>
      <w:r>
        <w:rPr>
          <w:b/>
          <w:bCs/>
          <w:lang w:eastAsia="en-US"/>
        </w:rPr>
        <w:t xml:space="preserve">(продвинутый уровень </w:t>
      </w:r>
      <w:r>
        <w:rPr>
          <w:b/>
          <w:bCs/>
          <w:vanish/>
          <w:lang w:eastAsia="en-US"/>
        </w:rPr>
        <w:t>но овень сформированности компетенции)</w:t>
      </w:r>
      <w:r>
        <w:rPr>
          <w:b/>
          <w:bCs/>
          <w:lang w:eastAsia="en-US"/>
        </w:rPr>
        <w:t>сформированности компетенции)</w:t>
      </w:r>
    </w:p>
    <w:p w:rsidR="00863355" w:rsidRDefault="00863355" w:rsidP="007217DA">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63355" w:rsidTr="007217DA">
        <w:trPr>
          <w:jc w:val="center"/>
        </w:trPr>
        <w:tc>
          <w:tcPr>
            <w:tcW w:w="1371" w:type="pct"/>
            <w:vAlign w:val="center"/>
          </w:tcPr>
          <w:p w:rsidR="00863355" w:rsidRDefault="00863355">
            <w:pPr>
              <w:jc w:val="center"/>
              <w:rPr>
                <w:b/>
                <w:lang w:eastAsia="en-US"/>
              </w:rPr>
            </w:pPr>
            <w:r>
              <w:rPr>
                <w:b/>
                <w:lang w:eastAsia="en-US"/>
              </w:rPr>
              <w:t>Шкала оценивания</w:t>
            </w:r>
          </w:p>
        </w:tc>
        <w:tc>
          <w:tcPr>
            <w:tcW w:w="3629" w:type="pct"/>
            <w:vAlign w:val="center"/>
          </w:tcPr>
          <w:p w:rsidR="00863355" w:rsidRDefault="00863355">
            <w:pPr>
              <w:jc w:val="center"/>
              <w:rPr>
                <w:b/>
                <w:lang w:eastAsia="en-US"/>
              </w:rPr>
            </w:pPr>
            <w:r>
              <w:rPr>
                <w:b/>
                <w:bCs/>
                <w:lang w:eastAsia="en-US"/>
              </w:rPr>
              <w:t>Показатели оценивания компетенций</w:t>
            </w:r>
          </w:p>
        </w:tc>
      </w:tr>
      <w:tr w:rsidR="00863355" w:rsidTr="007217DA">
        <w:trPr>
          <w:jc w:val="center"/>
        </w:trPr>
        <w:tc>
          <w:tcPr>
            <w:tcW w:w="1371" w:type="pct"/>
            <w:vAlign w:val="center"/>
          </w:tcPr>
          <w:p w:rsidR="00863355" w:rsidRDefault="00863355">
            <w:pPr>
              <w:jc w:val="center"/>
              <w:rPr>
                <w:b/>
                <w:lang w:eastAsia="en-US"/>
              </w:rPr>
            </w:pPr>
            <w:r>
              <w:rPr>
                <w:b/>
                <w:lang w:eastAsia="en-US"/>
              </w:rPr>
              <w:t>Отлично</w:t>
            </w:r>
          </w:p>
        </w:tc>
        <w:tc>
          <w:tcPr>
            <w:tcW w:w="3629" w:type="pct"/>
          </w:tcPr>
          <w:p w:rsidR="00863355" w:rsidRDefault="00863355">
            <w:pPr>
              <w:rPr>
                <w:bCs/>
                <w:lang w:eastAsia="en-US"/>
              </w:rPr>
            </w:pPr>
            <w:r>
              <w:rPr>
                <w:bCs/>
                <w:lang w:eastAsia="en-US"/>
              </w:rPr>
              <w:t>обучающийся самостоятельно и правильно решил учебно-профессиональную задачу или задание, уверенно, логично, послед</w:t>
            </w:r>
            <w:r>
              <w:rPr>
                <w:bCs/>
                <w:lang w:eastAsia="en-US"/>
              </w:rPr>
              <w:t>о</w:t>
            </w:r>
            <w:r>
              <w:rPr>
                <w:bCs/>
                <w:lang w:eastAsia="en-US"/>
              </w:rPr>
              <w:t>вательно и аргументировано излагал свое решение, используя нау</w:t>
            </w:r>
            <w:r>
              <w:rPr>
                <w:bCs/>
                <w:lang w:eastAsia="en-US"/>
              </w:rPr>
              <w:t>ч</w:t>
            </w:r>
            <w:r>
              <w:rPr>
                <w:bCs/>
                <w:lang w:eastAsia="en-US"/>
              </w:rPr>
              <w:t>ные понятия, ссылаясь на нормативную базу.</w:t>
            </w:r>
          </w:p>
        </w:tc>
      </w:tr>
      <w:tr w:rsidR="00863355" w:rsidTr="007217DA">
        <w:trPr>
          <w:jc w:val="center"/>
        </w:trPr>
        <w:tc>
          <w:tcPr>
            <w:tcW w:w="1371" w:type="pct"/>
            <w:vAlign w:val="center"/>
          </w:tcPr>
          <w:p w:rsidR="00863355" w:rsidRDefault="00863355">
            <w:pPr>
              <w:jc w:val="center"/>
              <w:rPr>
                <w:b/>
                <w:lang w:eastAsia="en-US"/>
              </w:rPr>
            </w:pPr>
            <w:r>
              <w:rPr>
                <w:b/>
                <w:lang w:eastAsia="en-US"/>
              </w:rPr>
              <w:t>Хорошо</w:t>
            </w:r>
          </w:p>
        </w:tc>
        <w:tc>
          <w:tcPr>
            <w:tcW w:w="3629" w:type="pct"/>
          </w:tcPr>
          <w:p w:rsidR="00863355" w:rsidRDefault="00863355">
            <w:pPr>
              <w:rPr>
                <w:bCs/>
                <w:lang w:eastAsia="en-US"/>
              </w:rPr>
            </w:pPr>
            <w:r>
              <w:rPr>
                <w:bCs/>
                <w:lang w:eastAsia="en-US"/>
              </w:rPr>
              <w:t>обучающийся самостоятельно и в основном правильно решил уче</w:t>
            </w:r>
            <w:r>
              <w:rPr>
                <w:bCs/>
                <w:lang w:eastAsia="en-US"/>
              </w:rPr>
              <w:t>б</w:t>
            </w:r>
            <w:r>
              <w:rPr>
                <w:bCs/>
                <w:lang w:eastAsia="en-US"/>
              </w:rPr>
              <w:t>но-профессиональную задачу или задание, уверенно, логично, посл</w:t>
            </w:r>
            <w:r>
              <w:rPr>
                <w:bCs/>
                <w:lang w:eastAsia="en-US"/>
              </w:rPr>
              <w:t>е</w:t>
            </w:r>
            <w:r>
              <w:rPr>
                <w:bCs/>
                <w:lang w:eastAsia="en-US"/>
              </w:rPr>
              <w:t>довательно и аргументировано излагал свое решение, используя научные понятия.</w:t>
            </w:r>
          </w:p>
        </w:tc>
      </w:tr>
      <w:tr w:rsidR="00863355" w:rsidTr="007217DA">
        <w:trPr>
          <w:jc w:val="center"/>
        </w:trPr>
        <w:tc>
          <w:tcPr>
            <w:tcW w:w="1371" w:type="pct"/>
            <w:vAlign w:val="center"/>
          </w:tcPr>
          <w:p w:rsidR="00863355" w:rsidRDefault="00863355">
            <w:pPr>
              <w:jc w:val="center"/>
              <w:rPr>
                <w:b/>
                <w:lang w:eastAsia="en-US"/>
              </w:rPr>
            </w:pPr>
            <w:r>
              <w:rPr>
                <w:b/>
                <w:lang w:eastAsia="en-US"/>
              </w:rPr>
              <w:t>Удовлетворительно</w:t>
            </w:r>
          </w:p>
        </w:tc>
        <w:tc>
          <w:tcPr>
            <w:tcW w:w="3629" w:type="pct"/>
          </w:tcPr>
          <w:p w:rsidR="00863355" w:rsidRDefault="00863355">
            <w:pPr>
              <w:rPr>
                <w:bCs/>
                <w:lang w:eastAsia="en-US"/>
              </w:rPr>
            </w:pPr>
            <w:r>
              <w:rPr>
                <w:bCs/>
                <w:lang w:eastAsia="en-US"/>
              </w:rPr>
              <w:t>обучающийся в основном решил учебно-профессиональную задачу или задание, допустил несущественные ошибки, слабо аргументир</w:t>
            </w:r>
            <w:r>
              <w:rPr>
                <w:bCs/>
                <w:lang w:eastAsia="en-US"/>
              </w:rPr>
              <w:t>о</w:t>
            </w:r>
            <w:r>
              <w:rPr>
                <w:bCs/>
                <w:lang w:eastAsia="en-US"/>
              </w:rPr>
              <w:t>вал свое решение, недостаточно используя научные понятия.</w:t>
            </w:r>
          </w:p>
        </w:tc>
      </w:tr>
      <w:tr w:rsidR="00863355" w:rsidTr="007217DA">
        <w:trPr>
          <w:jc w:val="center"/>
        </w:trPr>
        <w:tc>
          <w:tcPr>
            <w:tcW w:w="1371" w:type="pct"/>
            <w:vAlign w:val="center"/>
          </w:tcPr>
          <w:p w:rsidR="00863355" w:rsidRDefault="00863355">
            <w:pPr>
              <w:jc w:val="center"/>
              <w:rPr>
                <w:b/>
                <w:lang w:eastAsia="en-US"/>
              </w:rPr>
            </w:pPr>
            <w:r>
              <w:rPr>
                <w:b/>
                <w:lang w:eastAsia="en-US"/>
              </w:rPr>
              <w:t>Неудовлетворительно</w:t>
            </w:r>
          </w:p>
        </w:tc>
        <w:tc>
          <w:tcPr>
            <w:tcW w:w="3629" w:type="pct"/>
          </w:tcPr>
          <w:p w:rsidR="00863355" w:rsidRDefault="00863355">
            <w:pPr>
              <w:rPr>
                <w:bCs/>
                <w:lang w:eastAsia="en-US"/>
              </w:rPr>
            </w:pPr>
            <w:r>
              <w:rPr>
                <w:bCs/>
                <w:lang w:eastAsia="en-US"/>
              </w:rPr>
              <w:t>обучающийся не решил учебно-профессиональную задачу или зад</w:t>
            </w:r>
            <w:r>
              <w:rPr>
                <w:bCs/>
                <w:lang w:eastAsia="en-US"/>
              </w:rPr>
              <w:t>а</w:t>
            </w:r>
            <w:r>
              <w:rPr>
                <w:bCs/>
                <w:lang w:eastAsia="en-US"/>
              </w:rPr>
              <w:t xml:space="preserve">ние. </w:t>
            </w:r>
          </w:p>
        </w:tc>
      </w:tr>
    </w:tbl>
    <w:p w:rsidR="00863355" w:rsidRDefault="00863355" w:rsidP="007217DA">
      <w:pPr>
        <w:jc w:val="center"/>
        <w:rPr>
          <w:bCs/>
          <w:lang w:eastAsia="en-US"/>
        </w:rPr>
      </w:pPr>
    </w:p>
    <w:p w:rsidR="00863355" w:rsidRDefault="00863355" w:rsidP="007217DA">
      <w:pPr>
        <w:jc w:val="center"/>
        <w:rPr>
          <w:bCs/>
          <w:lang w:eastAsia="en-US"/>
        </w:rPr>
      </w:pPr>
      <w:r>
        <w:rPr>
          <w:b/>
          <w:lang w:eastAsia="en-US"/>
        </w:rPr>
        <w:t xml:space="preserve">Критерии оценки владения обучающимися навыками </w:t>
      </w:r>
      <w:r>
        <w:rPr>
          <w:b/>
          <w:bCs/>
          <w:lang w:eastAsia="en-US"/>
        </w:rPr>
        <w:t>решения широкого круга ко</w:t>
      </w:r>
      <w:r>
        <w:rPr>
          <w:b/>
          <w:bCs/>
          <w:lang w:eastAsia="en-US"/>
        </w:rPr>
        <w:t>м</w:t>
      </w:r>
      <w:r>
        <w:rPr>
          <w:b/>
          <w:bCs/>
          <w:lang w:eastAsia="en-US"/>
        </w:rPr>
        <w:t>плексных проблемно-аналитических  задач профессиональной деятельности (пов</w:t>
      </w:r>
      <w:r>
        <w:rPr>
          <w:b/>
          <w:bCs/>
          <w:lang w:eastAsia="en-US"/>
        </w:rPr>
        <w:t>ы</w:t>
      </w:r>
      <w:r>
        <w:rPr>
          <w:b/>
          <w:bCs/>
          <w:lang w:eastAsia="en-US"/>
        </w:rPr>
        <w:t>шенный уровень сформированности компетенции)</w:t>
      </w:r>
    </w:p>
    <w:p w:rsidR="00863355" w:rsidRDefault="00863355" w:rsidP="007217DA">
      <w:pPr>
        <w:jc w:val="center"/>
        <w:rPr>
          <w:bCs/>
          <w:lang w:eastAsia="en-US"/>
        </w:rPr>
      </w:pP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6"/>
        <w:gridCol w:w="7364"/>
      </w:tblGrid>
      <w:tr w:rsidR="00863355" w:rsidTr="007217DA">
        <w:trPr>
          <w:jc w:val="center"/>
        </w:trPr>
        <w:tc>
          <w:tcPr>
            <w:tcW w:w="1390" w:type="pct"/>
            <w:vAlign w:val="center"/>
          </w:tcPr>
          <w:p w:rsidR="00863355" w:rsidRDefault="00863355">
            <w:pPr>
              <w:jc w:val="center"/>
              <w:rPr>
                <w:b/>
                <w:lang w:eastAsia="en-US"/>
              </w:rPr>
            </w:pPr>
            <w:r>
              <w:rPr>
                <w:b/>
                <w:lang w:eastAsia="en-US"/>
              </w:rPr>
              <w:t>Шкала оценивания</w:t>
            </w:r>
          </w:p>
        </w:tc>
        <w:tc>
          <w:tcPr>
            <w:tcW w:w="3610" w:type="pct"/>
            <w:vAlign w:val="center"/>
          </w:tcPr>
          <w:p w:rsidR="00863355" w:rsidRDefault="00863355">
            <w:pPr>
              <w:jc w:val="center"/>
              <w:rPr>
                <w:b/>
                <w:lang w:eastAsia="en-US"/>
              </w:rPr>
            </w:pPr>
            <w:r>
              <w:rPr>
                <w:b/>
                <w:bCs/>
                <w:lang w:eastAsia="en-US"/>
              </w:rPr>
              <w:t>Показатели оценивания компетенций</w:t>
            </w:r>
          </w:p>
        </w:tc>
      </w:tr>
      <w:tr w:rsidR="00863355" w:rsidTr="007217DA">
        <w:trPr>
          <w:jc w:val="center"/>
        </w:trPr>
        <w:tc>
          <w:tcPr>
            <w:tcW w:w="1390" w:type="pct"/>
          </w:tcPr>
          <w:p w:rsidR="00863355" w:rsidRDefault="00863355">
            <w:pPr>
              <w:jc w:val="center"/>
              <w:rPr>
                <w:b/>
                <w:lang w:eastAsia="en-US"/>
              </w:rPr>
            </w:pPr>
            <w:r>
              <w:rPr>
                <w:b/>
                <w:lang w:eastAsia="en-US"/>
              </w:rPr>
              <w:t>Отлично</w:t>
            </w:r>
          </w:p>
        </w:tc>
        <w:tc>
          <w:tcPr>
            <w:tcW w:w="3610" w:type="pct"/>
          </w:tcPr>
          <w:p w:rsidR="00863355" w:rsidRDefault="00863355">
            <w:pPr>
              <w:rPr>
                <w:bCs/>
                <w:lang w:eastAsia="en-US"/>
              </w:rPr>
            </w:pPr>
            <w:r>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w:t>
            </w:r>
            <w:r>
              <w:rPr>
                <w:bCs/>
                <w:lang w:eastAsia="en-US"/>
              </w:rPr>
              <w:t>е</w:t>
            </w:r>
            <w:r>
              <w:rPr>
                <w:bCs/>
                <w:lang w:eastAsia="en-US"/>
              </w:rPr>
              <w:t>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w:t>
            </w:r>
            <w:r>
              <w:rPr>
                <w:bCs/>
                <w:lang w:eastAsia="en-US"/>
              </w:rPr>
              <w:t>о</w:t>
            </w:r>
            <w:r>
              <w:rPr>
                <w:bCs/>
                <w:lang w:eastAsia="en-US"/>
              </w:rPr>
              <w:t>казано умение самостоятельно анализировать факты, события, явл</w:t>
            </w:r>
            <w:r>
              <w:rPr>
                <w:bCs/>
                <w:lang w:eastAsia="en-US"/>
              </w:rPr>
              <w:t>е</w:t>
            </w:r>
            <w:r>
              <w:rPr>
                <w:bCs/>
                <w:lang w:eastAsia="en-US"/>
              </w:rPr>
              <w:t>ния, процессы в их взаимосвязи и диалектическом развитии.</w:t>
            </w:r>
          </w:p>
        </w:tc>
      </w:tr>
      <w:tr w:rsidR="00863355" w:rsidTr="007217DA">
        <w:trPr>
          <w:jc w:val="center"/>
        </w:trPr>
        <w:tc>
          <w:tcPr>
            <w:tcW w:w="1390" w:type="pct"/>
          </w:tcPr>
          <w:p w:rsidR="00863355" w:rsidRDefault="00863355">
            <w:pPr>
              <w:jc w:val="center"/>
              <w:rPr>
                <w:b/>
                <w:lang w:eastAsia="en-US"/>
              </w:rPr>
            </w:pPr>
            <w:r>
              <w:rPr>
                <w:b/>
                <w:lang w:eastAsia="en-US"/>
              </w:rPr>
              <w:t>Хорошо</w:t>
            </w:r>
          </w:p>
        </w:tc>
        <w:tc>
          <w:tcPr>
            <w:tcW w:w="3610" w:type="pct"/>
          </w:tcPr>
          <w:p w:rsidR="00863355" w:rsidRDefault="00863355">
            <w:pPr>
              <w:rPr>
                <w:bCs/>
                <w:lang w:eastAsia="en-US"/>
              </w:rPr>
            </w:pPr>
            <w:r>
              <w:rPr>
                <w:bCs/>
                <w:lang w:eastAsia="en-US"/>
              </w:rPr>
              <w:t>даны полные, достаточно обоснованные ответы на поставленные в</w:t>
            </w:r>
            <w:r>
              <w:rPr>
                <w:bCs/>
                <w:lang w:eastAsia="en-US"/>
              </w:rPr>
              <w:t>о</w:t>
            </w:r>
            <w:r>
              <w:rPr>
                <w:bCs/>
                <w:lang w:eastAsia="en-US"/>
              </w:rPr>
              <w:t>просы, правильно решены практические задания; при ответах не вс</w:t>
            </w:r>
            <w:r>
              <w:rPr>
                <w:bCs/>
                <w:lang w:eastAsia="en-US"/>
              </w:rPr>
              <w:t>е</w:t>
            </w:r>
            <w:r>
              <w:rPr>
                <w:bCs/>
                <w:lang w:eastAsia="en-US"/>
              </w:rPr>
              <w:t>гда выделялось главное, отдельные положения недостаточно увяз</w:t>
            </w:r>
            <w:r>
              <w:rPr>
                <w:bCs/>
                <w:lang w:eastAsia="en-US"/>
              </w:rPr>
              <w:t>ы</w:t>
            </w:r>
            <w:r>
              <w:rPr>
                <w:bCs/>
                <w:lang w:eastAsia="en-US"/>
              </w:rPr>
              <w:t>вались с требованиями руководящих документов, при решении задач деловых игр, кейс-стади не всегда использовались рациональные м</w:t>
            </w:r>
            <w:r>
              <w:rPr>
                <w:bCs/>
                <w:lang w:eastAsia="en-US"/>
              </w:rPr>
              <w:t>е</w:t>
            </w:r>
            <w:r>
              <w:rPr>
                <w:bCs/>
                <w:lang w:eastAsia="en-US"/>
              </w:rPr>
              <w:t>тодики; ответы в основном были краткими, но не всегда четкими.</w:t>
            </w:r>
          </w:p>
        </w:tc>
      </w:tr>
      <w:tr w:rsidR="00863355" w:rsidTr="007217DA">
        <w:trPr>
          <w:jc w:val="center"/>
        </w:trPr>
        <w:tc>
          <w:tcPr>
            <w:tcW w:w="1390" w:type="pct"/>
          </w:tcPr>
          <w:p w:rsidR="00863355" w:rsidRDefault="00863355">
            <w:pPr>
              <w:jc w:val="center"/>
              <w:rPr>
                <w:b/>
                <w:lang w:eastAsia="en-US"/>
              </w:rPr>
            </w:pPr>
            <w:r>
              <w:rPr>
                <w:b/>
                <w:lang w:eastAsia="en-US"/>
              </w:rPr>
              <w:t>Удовлетворительно</w:t>
            </w:r>
          </w:p>
        </w:tc>
        <w:tc>
          <w:tcPr>
            <w:tcW w:w="3610" w:type="pct"/>
          </w:tcPr>
          <w:p w:rsidR="00863355" w:rsidRDefault="00863355">
            <w:pPr>
              <w:rPr>
                <w:bCs/>
                <w:lang w:eastAsia="en-US"/>
              </w:rPr>
            </w:pPr>
            <w:r>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обучающийся использовал прежний опыт, на уто</w:t>
            </w:r>
            <w:r>
              <w:rPr>
                <w:bCs/>
                <w:lang w:eastAsia="en-US"/>
              </w:rPr>
              <w:t>ч</w:t>
            </w:r>
            <w:r>
              <w:rPr>
                <w:bCs/>
                <w:lang w:eastAsia="en-US"/>
              </w:rPr>
              <w:t>няющие вопросы даны правильные ответы; при ответах не выдел</w:t>
            </w:r>
            <w:r>
              <w:rPr>
                <w:bCs/>
                <w:lang w:eastAsia="en-US"/>
              </w:rPr>
              <w:t>я</w:t>
            </w:r>
            <w:r>
              <w:rPr>
                <w:bCs/>
                <w:lang w:eastAsia="en-US"/>
              </w:rPr>
              <w:t>лось главное; ответы были многословными, нечеткими и без дол</w:t>
            </w:r>
            <w:r>
              <w:rPr>
                <w:bCs/>
                <w:lang w:eastAsia="en-US"/>
              </w:rPr>
              <w:t>ж</w:t>
            </w:r>
            <w:r>
              <w:rPr>
                <w:bCs/>
                <w:lang w:eastAsia="en-US"/>
              </w:rPr>
              <w:t>ной логической последовательности; на отдельные дополнительные вопросы не даны положительные ответы.</w:t>
            </w:r>
          </w:p>
        </w:tc>
      </w:tr>
      <w:tr w:rsidR="00863355" w:rsidTr="007217DA">
        <w:trPr>
          <w:jc w:val="center"/>
        </w:trPr>
        <w:tc>
          <w:tcPr>
            <w:tcW w:w="1390" w:type="pct"/>
          </w:tcPr>
          <w:p w:rsidR="00863355" w:rsidRDefault="00863355">
            <w:pPr>
              <w:jc w:val="center"/>
              <w:rPr>
                <w:b/>
                <w:lang w:eastAsia="en-US"/>
              </w:rPr>
            </w:pPr>
            <w:r>
              <w:rPr>
                <w:b/>
                <w:lang w:eastAsia="en-US"/>
              </w:rPr>
              <w:t>Неудовлетворительно</w:t>
            </w:r>
          </w:p>
        </w:tc>
        <w:tc>
          <w:tcPr>
            <w:tcW w:w="3610" w:type="pct"/>
          </w:tcPr>
          <w:p w:rsidR="00863355" w:rsidRDefault="00863355">
            <w:pPr>
              <w:rPr>
                <w:bCs/>
                <w:lang w:eastAsia="en-US"/>
              </w:rPr>
            </w:pPr>
            <w:r>
              <w:rPr>
                <w:bCs/>
                <w:lang w:eastAsia="en-US"/>
              </w:rPr>
              <w:t>не выполнены требования, предъявляемые к навыкам, оцениваемым “удовлетворительно”.</w:t>
            </w:r>
          </w:p>
        </w:tc>
      </w:tr>
    </w:tbl>
    <w:p w:rsidR="00863355" w:rsidRDefault="00863355" w:rsidP="007217DA">
      <w:pPr>
        <w:ind w:left="360"/>
        <w:jc w:val="both"/>
        <w:rPr>
          <w:b/>
        </w:rPr>
      </w:pPr>
    </w:p>
    <w:p w:rsidR="00863355" w:rsidRDefault="00863355" w:rsidP="00560ACB">
      <w:pPr>
        <w:widowControl/>
        <w:numPr>
          <w:ilvl w:val="0"/>
          <w:numId w:val="10"/>
        </w:numPr>
        <w:jc w:val="both"/>
        <w:rPr>
          <w:b/>
          <w:bCs/>
        </w:rPr>
      </w:pPr>
      <w:r>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w:t>
      </w:r>
      <w:r>
        <w:rPr>
          <w:b/>
          <w:bCs/>
        </w:rPr>
        <w:t>я</w:t>
      </w:r>
      <w:r>
        <w:rPr>
          <w:b/>
          <w:bCs/>
        </w:rPr>
        <w:t>тельности, характеризующих этапы формирования компетенций в процессе освоения образовательной программы</w:t>
      </w:r>
    </w:p>
    <w:p w:rsidR="00863355" w:rsidRDefault="00863355" w:rsidP="007217DA">
      <w:pPr>
        <w:jc w:val="both"/>
        <w:rPr>
          <w:b/>
          <w:bCs/>
        </w:rPr>
      </w:pPr>
    </w:p>
    <w:p w:rsidR="00863355" w:rsidRDefault="00863355" w:rsidP="007217DA">
      <w:pPr>
        <w:ind w:firstLine="696"/>
        <w:jc w:val="both"/>
        <w:rPr>
          <w:u w:val="single"/>
        </w:rPr>
      </w:pPr>
      <w:r>
        <w:rPr>
          <w:u w:val="single"/>
        </w:rPr>
        <w:t>Вопросы, тесты для проверки теоретических знаний обучающихся (пороговый ур</w:t>
      </w:r>
      <w:r>
        <w:rPr>
          <w:u w:val="single"/>
        </w:rPr>
        <w:t>о</w:t>
      </w:r>
      <w:r>
        <w:rPr>
          <w:u w:val="single"/>
        </w:rPr>
        <w:t>вень формирования компетенции):</w:t>
      </w:r>
    </w:p>
    <w:p w:rsidR="00863355" w:rsidRDefault="00863355" w:rsidP="007217DA">
      <w:pPr>
        <w:jc w:val="center"/>
        <w:rPr>
          <w:b/>
        </w:rPr>
      </w:pPr>
    </w:p>
    <w:p w:rsidR="00863355" w:rsidRDefault="00863355" w:rsidP="007217DA">
      <w:pPr>
        <w:jc w:val="center"/>
        <w:rPr>
          <w:b/>
        </w:rPr>
      </w:pPr>
      <w:r>
        <w:rPr>
          <w:b/>
        </w:rPr>
        <w:t>Тест</w:t>
      </w:r>
    </w:p>
    <w:p w:rsidR="00863355" w:rsidRDefault="00863355" w:rsidP="007217DA">
      <w:pPr>
        <w:ind w:firstLine="696"/>
      </w:pPr>
    </w:p>
    <w:p w:rsidR="00863355" w:rsidRPr="004A7BA1" w:rsidRDefault="00863355" w:rsidP="004A7BA1">
      <w:pPr>
        <w:widowControl/>
        <w:shd w:val="clear" w:color="auto" w:fill="FFFFFF"/>
        <w:autoSpaceDE/>
        <w:autoSpaceDN/>
        <w:adjustRightInd/>
        <w:jc w:val="both"/>
        <w:rPr>
          <w:color w:val="000000"/>
        </w:rPr>
      </w:pPr>
      <w:r w:rsidRPr="004A7BA1">
        <w:rPr>
          <w:color w:val="000000"/>
        </w:rPr>
        <w:t>1. Психолого-педагогическое сопровождение обучающегося осуществляется по инициативе образовательной организации специалистами психолого-медико-педагогической комиссии (ПМПК) в случае, если:</w:t>
      </w:r>
    </w:p>
    <w:p w:rsidR="00863355" w:rsidRPr="004A7BA1" w:rsidRDefault="00863355" w:rsidP="004A7BA1">
      <w:pPr>
        <w:widowControl/>
        <w:shd w:val="clear" w:color="auto" w:fill="FFFFFF"/>
        <w:autoSpaceDE/>
        <w:autoSpaceDN/>
        <w:adjustRightInd/>
        <w:jc w:val="both"/>
        <w:rPr>
          <w:color w:val="000000"/>
        </w:rPr>
      </w:pPr>
      <w:r w:rsidRPr="004A7BA1">
        <w:rPr>
          <w:color w:val="000000"/>
        </w:rPr>
        <w:t>1. ребенок нуждается в разработке индивидуального образовательного маршрута по резул</w:t>
      </w:r>
      <w:r w:rsidRPr="004A7BA1">
        <w:rPr>
          <w:color w:val="000000"/>
        </w:rPr>
        <w:t>ь</w:t>
      </w:r>
      <w:r w:rsidRPr="004A7BA1">
        <w:rPr>
          <w:color w:val="000000"/>
        </w:rPr>
        <w:t>татам обследования психолого-медико-педагогической комиссии;</w:t>
      </w:r>
    </w:p>
    <w:p w:rsidR="00863355" w:rsidRPr="004A7BA1" w:rsidRDefault="00863355" w:rsidP="004A7BA1">
      <w:pPr>
        <w:widowControl/>
        <w:shd w:val="clear" w:color="auto" w:fill="FFFFFF"/>
        <w:autoSpaceDE/>
        <w:autoSpaceDN/>
        <w:adjustRightInd/>
        <w:jc w:val="both"/>
        <w:rPr>
          <w:color w:val="000000"/>
        </w:rPr>
      </w:pPr>
      <w:r w:rsidRPr="004A7BA1">
        <w:rPr>
          <w:color w:val="000000"/>
        </w:rPr>
        <w:t>2. ребенок является инвалидом;</w:t>
      </w:r>
    </w:p>
    <w:p w:rsidR="00863355" w:rsidRPr="004A7BA1" w:rsidRDefault="00863355" w:rsidP="004A7BA1">
      <w:pPr>
        <w:widowControl/>
        <w:shd w:val="clear" w:color="auto" w:fill="FFFFFF"/>
        <w:autoSpaceDE/>
        <w:autoSpaceDN/>
        <w:adjustRightInd/>
        <w:jc w:val="both"/>
        <w:rPr>
          <w:color w:val="000000"/>
        </w:rPr>
      </w:pPr>
      <w:r w:rsidRPr="004A7BA1">
        <w:rPr>
          <w:color w:val="000000"/>
        </w:rPr>
        <w:t>3. возникает необходимость учета особых образовательных потребностей ребенка, требу</w:t>
      </w:r>
      <w:r w:rsidRPr="004A7BA1">
        <w:rPr>
          <w:color w:val="000000"/>
        </w:rPr>
        <w:t>ю</w:t>
      </w:r>
      <w:r w:rsidRPr="004A7BA1">
        <w:rPr>
          <w:color w:val="000000"/>
        </w:rPr>
        <w:t>щих разработки индивидуальной образовательной программы и создание специальных обр</w:t>
      </w:r>
      <w:r w:rsidRPr="004A7BA1">
        <w:rPr>
          <w:color w:val="000000"/>
        </w:rPr>
        <w:t>а</w:t>
      </w:r>
      <w:r w:rsidRPr="004A7BA1">
        <w:rPr>
          <w:color w:val="000000"/>
        </w:rPr>
        <w:t>зовательных условий ее реализации;</w:t>
      </w:r>
    </w:p>
    <w:p w:rsidR="00863355" w:rsidRPr="004A7BA1" w:rsidRDefault="00863355" w:rsidP="004A7BA1">
      <w:pPr>
        <w:widowControl/>
        <w:shd w:val="clear" w:color="auto" w:fill="FFFFFF"/>
        <w:autoSpaceDE/>
        <w:autoSpaceDN/>
        <w:adjustRightInd/>
        <w:jc w:val="both"/>
        <w:rPr>
          <w:color w:val="000000"/>
        </w:rPr>
      </w:pPr>
      <w:r w:rsidRPr="004A7BA1">
        <w:rPr>
          <w:color w:val="000000"/>
        </w:rPr>
        <w:t>4.  по инициативе родителей учащихся обучающихся совместно с ребенком.</w:t>
      </w:r>
    </w:p>
    <w:p w:rsidR="00863355" w:rsidRPr="004A7BA1" w:rsidRDefault="00863355" w:rsidP="004A7BA1">
      <w:pPr>
        <w:widowControl/>
        <w:autoSpaceDE/>
        <w:autoSpaceDN/>
        <w:adjustRightInd/>
        <w:ind w:firstLine="696"/>
      </w:pPr>
    </w:p>
    <w:p w:rsidR="00863355" w:rsidRPr="004A7BA1" w:rsidRDefault="00863355" w:rsidP="004A7BA1">
      <w:pPr>
        <w:jc w:val="both"/>
      </w:pPr>
      <w:r w:rsidRPr="004A7BA1">
        <w:t>2. Внутренним условием возникновения контакта между взаимодействующими</w:t>
      </w:r>
    </w:p>
    <w:p w:rsidR="00863355" w:rsidRPr="004A7BA1" w:rsidRDefault="00863355" w:rsidP="004A7BA1">
      <w:pPr>
        <w:jc w:val="both"/>
      </w:pPr>
      <w:r w:rsidRPr="004A7BA1">
        <w:t>сторонами является</w:t>
      </w:r>
    </w:p>
    <w:p w:rsidR="00863355" w:rsidRPr="004A7BA1" w:rsidRDefault="00863355" w:rsidP="004A7BA1">
      <w:pPr>
        <w:jc w:val="both"/>
      </w:pPr>
      <w:r w:rsidRPr="004A7BA1">
        <w:t>1. проявление искреннего, подлинного уважения друг к другу;</w:t>
      </w:r>
    </w:p>
    <w:p w:rsidR="00863355" w:rsidRPr="004A7BA1" w:rsidRDefault="00863355" w:rsidP="004A7BA1">
      <w:pPr>
        <w:jc w:val="both"/>
      </w:pPr>
      <w:r w:rsidRPr="004A7BA1">
        <w:t>2. эмпатийность и толерантность;</w:t>
      </w:r>
    </w:p>
    <w:p w:rsidR="00863355" w:rsidRPr="004A7BA1" w:rsidRDefault="00863355" w:rsidP="004A7BA1">
      <w:pPr>
        <w:jc w:val="both"/>
      </w:pPr>
      <w:r w:rsidRPr="004A7BA1">
        <w:t>3. поведение взаимодействующих субъектов.</w:t>
      </w:r>
    </w:p>
    <w:p w:rsidR="00863355" w:rsidRPr="004A7BA1" w:rsidRDefault="00863355" w:rsidP="004A7BA1">
      <w:pPr>
        <w:jc w:val="both"/>
      </w:pPr>
    </w:p>
    <w:p w:rsidR="00863355" w:rsidRPr="004A7BA1" w:rsidRDefault="00863355" w:rsidP="004A7BA1">
      <w:pPr>
        <w:jc w:val="both"/>
      </w:pPr>
      <w:r w:rsidRPr="004A7BA1">
        <w:t>3. Что не является характеристикой взаимодействия?</w:t>
      </w:r>
    </w:p>
    <w:p w:rsidR="00863355" w:rsidRPr="004A7BA1" w:rsidRDefault="00863355" w:rsidP="004A7BA1">
      <w:pPr>
        <w:jc w:val="both"/>
      </w:pPr>
      <w:r w:rsidRPr="004A7BA1">
        <w:t>1. взаимопознание;</w:t>
      </w:r>
    </w:p>
    <w:p w:rsidR="00863355" w:rsidRPr="004A7BA1" w:rsidRDefault="00863355" w:rsidP="004A7BA1">
      <w:pPr>
        <w:jc w:val="both"/>
      </w:pPr>
      <w:r w:rsidRPr="004A7BA1">
        <w:t>2. субъектность;</w:t>
      </w:r>
    </w:p>
    <w:p w:rsidR="00863355" w:rsidRPr="004A7BA1" w:rsidRDefault="00863355" w:rsidP="004A7BA1">
      <w:pPr>
        <w:jc w:val="both"/>
      </w:pPr>
      <w:r w:rsidRPr="004A7BA1">
        <w:t>3. взаимопонимание.</w:t>
      </w:r>
    </w:p>
    <w:p w:rsidR="00863355" w:rsidRPr="004A7BA1" w:rsidRDefault="00863355" w:rsidP="004A7BA1">
      <w:pPr>
        <w:jc w:val="both"/>
      </w:pPr>
    </w:p>
    <w:p w:rsidR="00863355" w:rsidRPr="004A7BA1" w:rsidRDefault="00863355" w:rsidP="004A7BA1">
      <w:pPr>
        <w:jc w:val="both"/>
      </w:pPr>
      <w:r w:rsidRPr="004A7BA1">
        <w:t>4. Какая фаза сотрудничества наивысшая?</w:t>
      </w:r>
    </w:p>
    <w:p w:rsidR="00863355" w:rsidRPr="004A7BA1" w:rsidRDefault="00863355" w:rsidP="004A7BA1">
      <w:pPr>
        <w:jc w:val="both"/>
      </w:pPr>
      <w:r w:rsidRPr="004A7BA1">
        <w:t>1. партнѐрство;</w:t>
      </w:r>
    </w:p>
    <w:p w:rsidR="00863355" w:rsidRPr="004A7BA1" w:rsidRDefault="00863355" w:rsidP="004A7BA1">
      <w:pPr>
        <w:jc w:val="both"/>
      </w:pPr>
      <w:r w:rsidRPr="004A7BA1">
        <w:t>2. приобщение к деятельности;</w:t>
      </w:r>
    </w:p>
    <w:p w:rsidR="00863355" w:rsidRPr="004A7BA1" w:rsidRDefault="00863355" w:rsidP="004A7BA1">
      <w:pPr>
        <w:jc w:val="both"/>
        <w:rPr>
          <w:i/>
        </w:rPr>
      </w:pPr>
      <w:r w:rsidRPr="004A7BA1">
        <w:t>3. динамика совместной деятельности</w:t>
      </w:r>
      <w:r w:rsidRPr="004A7BA1">
        <w:rPr>
          <w:i/>
        </w:rPr>
        <w:t>.</w:t>
      </w:r>
    </w:p>
    <w:p w:rsidR="00863355" w:rsidRPr="004A7BA1" w:rsidRDefault="00863355" w:rsidP="004A7BA1">
      <w:pPr>
        <w:jc w:val="both"/>
      </w:pPr>
    </w:p>
    <w:p w:rsidR="00863355" w:rsidRPr="004A7BA1" w:rsidRDefault="00863355" w:rsidP="004A7BA1">
      <w:pPr>
        <w:jc w:val="both"/>
      </w:pPr>
      <w:r w:rsidRPr="004A7BA1">
        <w:t>5. Что не является характеристикой сотрудничества?</w:t>
      </w:r>
    </w:p>
    <w:p w:rsidR="00863355" w:rsidRPr="004A7BA1" w:rsidRDefault="00863355" w:rsidP="004A7BA1">
      <w:pPr>
        <w:jc w:val="both"/>
      </w:pPr>
      <w:r w:rsidRPr="004A7BA1">
        <w:t>1. наличие позитивных межличностных отношений;</w:t>
      </w:r>
    </w:p>
    <w:p w:rsidR="00863355" w:rsidRPr="004A7BA1" w:rsidRDefault="00863355" w:rsidP="004A7BA1">
      <w:pPr>
        <w:jc w:val="both"/>
      </w:pPr>
      <w:r w:rsidRPr="004A7BA1">
        <w:t>2. разделение целей;</w:t>
      </w:r>
    </w:p>
    <w:p w:rsidR="00863355" w:rsidRPr="004A7BA1" w:rsidRDefault="00863355" w:rsidP="004A7BA1">
      <w:pPr>
        <w:jc w:val="both"/>
      </w:pPr>
      <w:r w:rsidRPr="004A7BA1">
        <w:t>3. пространственное и временное соприсутствие.</w:t>
      </w:r>
    </w:p>
    <w:p w:rsidR="00863355" w:rsidRPr="004A7BA1" w:rsidRDefault="00863355" w:rsidP="004A7BA1">
      <w:pPr>
        <w:jc w:val="both"/>
      </w:pPr>
    </w:p>
    <w:p w:rsidR="00863355" w:rsidRPr="004A7BA1" w:rsidRDefault="00863355" w:rsidP="004A7BA1">
      <w:pPr>
        <w:jc w:val="both"/>
      </w:pPr>
      <w:r w:rsidRPr="004A7BA1">
        <w:t>6. Внутренними механизмами психологического контакта не являются</w:t>
      </w:r>
    </w:p>
    <w:p w:rsidR="00863355" w:rsidRPr="004A7BA1" w:rsidRDefault="00863355" w:rsidP="004A7BA1">
      <w:pPr>
        <w:jc w:val="both"/>
      </w:pPr>
      <w:r w:rsidRPr="004A7BA1">
        <w:t>1. эмоциональное и интеллектуальное сопереживание;</w:t>
      </w:r>
    </w:p>
    <w:p w:rsidR="00863355" w:rsidRPr="004A7BA1" w:rsidRDefault="00863355" w:rsidP="004A7BA1">
      <w:pPr>
        <w:jc w:val="both"/>
      </w:pPr>
      <w:r w:rsidRPr="004A7BA1">
        <w:t>2. содействие;</w:t>
      </w:r>
    </w:p>
    <w:p w:rsidR="00863355" w:rsidRPr="004A7BA1" w:rsidRDefault="00863355" w:rsidP="004A7BA1">
      <w:pPr>
        <w:jc w:val="both"/>
      </w:pPr>
      <w:r w:rsidRPr="004A7BA1">
        <w:t>3. общение.</w:t>
      </w:r>
    </w:p>
    <w:p w:rsidR="00863355" w:rsidRPr="004A7BA1" w:rsidRDefault="00863355" w:rsidP="004A7BA1">
      <w:pPr>
        <w:jc w:val="both"/>
      </w:pPr>
    </w:p>
    <w:p w:rsidR="00863355" w:rsidRPr="004A7BA1" w:rsidRDefault="00863355" w:rsidP="004A7BA1">
      <w:pPr>
        <w:jc w:val="both"/>
      </w:pPr>
      <w:r w:rsidRPr="004A7BA1">
        <w:t>7. Метод, обеспечивающий создание условий для принятия субъектом развития оп-</w:t>
      </w:r>
    </w:p>
    <w:p w:rsidR="00863355" w:rsidRPr="004A7BA1" w:rsidRDefault="00863355" w:rsidP="004A7BA1">
      <w:pPr>
        <w:jc w:val="both"/>
      </w:pPr>
      <w:r w:rsidRPr="004A7BA1">
        <w:t>тимальных решений в различных ситуациях жизненного выбора – это …</w:t>
      </w:r>
    </w:p>
    <w:p w:rsidR="00863355" w:rsidRPr="004A7BA1" w:rsidRDefault="00863355" w:rsidP="004A7BA1">
      <w:pPr>
        <w:jc w:val="both"/>
      </w:pPr>
      <w:r w:rsidRPr="004A7BA1">
        <w:t>1. сопровождение;</w:t>
      </w:r>
    </w:p>
    <w:p w:rsidR="00863355" w:rsidRPr="004A7BA1" w:rsidRDefault="00863355" w:rsidP="004A7BA1">
      <w:pPr>
        <w:jc w:val="both"/>
      </w:pPr>
      <w:r w:rsidRPr="004A7BA1">
        <w:t>2. психолого-педагогическое сопровождение;</w:t>
      </w:r>
    </w:p>
    <w:p w:rsidR="00863355" w:rsidRPr="004A7BA1" w:rsidRDefault="00863355" w:rsidP="004A7BA1">
      <w:pPr>
        <w:jc w:val="both"/>
      </w:pPr>
      <w:r w:rsidRPr="004A7BA1">
        <w:t>3. взаимодействие.</w:t>
      </w:r>
    </w:p>
    <w:p w:rsidR="00863355" w:rsidRPr="004A7BA1" w:rsidRDefault="00863355" w:rsidP="004A7BA1">
      <w:pPr>
        <w:jc w:val="both"/>
      </w:pPr>
    </w:p>
    <w:p w:rsidR="00863355" w:rsidRPr="004A7BA1" w:rsidRDefault="00863355" w:rsidP="004A7BA1">
      <w:pPr>
        <w:jc w:val="both"/>
      </w:pPr>
      <w:r w:rsidRPr="004A7BA1">
        <w:t>8. Социально-психологические условия успешного обучения и воспитания это …</w:t>
      </w:r>
    </w:p>
    <w:p w:rsidR="00863355" w:rsidRPr="004A7BA1" w:rsidRDefault="00863355" w:rsidP="004A7BA1">
      <w:pPr>
        <w:jc w:val="both"/>
      </w:pPr>
      <w:r w:rsidRPr="004A7BA1">
        <w:t>1. объект психолого-педагогического сопровождения;</w:t>
      </w:r>
    </w:p>
    <w:p w:rsidR="00863355" w:rsidRPr="004A7BA1" w:rsidRDefault="00863355" w:rsidP="004A7BA1">
      <w:pPr>
        <w:jc w:val="both"/>
      </w:pPr>
      <w:r w:rsidRPr="004A7BA1">
        <w:t>2. предмет психолого-педагогического сопровождения;</w:t>
      </w:r>
    </w:p>
    <w:p w:rsidR="00863355" w:rsidRPr="004A7BA1" w:rsidRDefault="00863355" w:rsidP="004A7BA1">
      <w:pPr>
        <w:jc w:val="both"/>
      </w:pPr>
      <w:r w:rsidRPr="004A7BA1">
        <w:t>3. цель психолого-педагогического сопровождения.</w:t>
      </w:r>
    </w:p>
    <w:p w:rsidR="00863355" w:rsidRPr="004A7BA1" w:rsidRDefault="00863355" w:rsidP="004A7BA1">
      <w:pPr>
        <w:jc w:val="both"/>
      </w:pPr>
    </w:p>
    <w:p w:rsidR="00863355" w:rsidRPr="004A7BA1" w:rsidRDefault="00863355" w:rsidP="004A7BA1">
      <w:pPr>
        <w:jc w:val="both"/>
      </w:pPr>
      <w:r w:rsidRPr="004A7BA1">
        <w:t>9. Что не является видом работ по психолого-педагогическому сопровождению?</w:t>
      </w:r>
    </w:p>
    <w:p w:rsidR="00863355" w:rsidRPr="004A7BA1" w:rsidRDefault="00863355" w:rsidP="004A7BA1">
      <w:pPr>
        <w:jc w:val="both"/>
      </w:pPr>
      <w:r w:rsidRPr="004A7BA1">
        <w:t>1. профилактика;</w:t>
      </w:r>
    </w:p>
    <w:p w:rsidR="00863355" w:rsidRPr="004A7BA1" w:rsidRDefault="00863355" w:rsidP="004A7BA1">
      <w:pPr>
        <w:jc w:val="both"/>
      </w:pPr>
      <w:r w:rsidRPr="004A7BA1">
        <w:t>2. диагностика;</w:t>
      </w:r>
    </w:p>
    <w:p w:rsidR="00863355" w:rsidRPr="004A7BA1" w:rsidRDefault="00863355" w:rsidP="004A7BA1">
      <w:pPr>
        <w:jc w:val="both"/>
      </w:pPr>
      <w:r w:rsidRPr="004A7BA1">
        <w:t>3. лечение.</w:t>
      </w:r>
    </w:p>
    <w:p w:rsidR="00863355" w:rsidRPr="004A7BA1" w:rsidRDefault="00863355" w:rsidP="004A7BA1">
      <w:pPr>
        <w:jc w:val="both"/>
      </w:pPr>
    </w:p>
    <w:p w:rsidR="00863355" w:rsidRPr="004A7BA1" w:rsidRDefault="00863355" w:rsidP="004A7BA1">
      <w:pPr>
        <w:jc w:val="both"/>
      </w:pPr>
      <w:r w:rsidRPr="004A7BA1">
        <w:t>10. Обеспечение нормального развития – это …</w:t>
      </w:r>
    </w:p>
    <w:p w:rsidR="00863355" w:rsidRPr="004A7BA1" w:rsidRDefault="00863355" w:rsidP="004A7BA1">
      <w:pPr>
        <w:jc w:val="both"/>
      </w:pPr>
      <w:r w:rsidRPr="004A7BA1">
        <w:t>1. задача психолого-педагогического сопровождения;</w:t>
      </w:r>
    </w:p>
    <w:p w:rsidR="00863355" w:rsidRPr="004A7BA1" w:rsidRDefault="00863355" w:rsidP="004A7BA1">
      <w:pPr>
        <w:jc w:val="both"/>
      </w:pPr>
      <w:r w:rsidRPr="004A7BA1">
        <w:t>2. направление психолого-педагогического сопровождения;</w:t>
      </w:r>
    </w:p>
    <w:p w:rsidR="00863355" w:rsidRPr="004A7BA1" w:rsidRDefault="00863355" w:rsidP="004A7BA1">
      <w:pPr>
        <w:jc w:val="both"/>
      </w:pPr>
      <w:r w:rsidRPr="004A7BA1">
        <w:t>3. цель психолого-педагогического сопровождения.</w:t>
      </w:r>
    </w:p>
    <w:p w:rsidR="00863355" w:rsidRPr="004A7BA1" w:rsidRDefault="00863355" w:rsidP="004A7BA1">
      <w:pPr>
        <w:jc w:val="both"/>
      </w:pPr>
    </w:p>
    <w:p w:rsidR="00863355" w:rsidRPr="004A7BA1" w:rsidRDefault="00863355" w:rsidP="004A7BA1">
      <w:pPr>
        <w:jc w:val="both"/>
      </w:pPr>
      <w:r w:rsidRPr="004A7BA1">
        <w:t>11. Технология психолого-педагогического сопровождения детей с особыми нуж-</w:t>
      </w:r>
    </w:p>
    <w:p w:rsidR="00863355" w:rsidRPr="004A7BA1" w:rsidRDefault="00863355" w:rsidP="004A7BA1">
      <w:pPr>
        <w:jc w:val="both"/>
      </w:pPr>
      <w:r w:rsidRPr="004A7BA1">
        <w:t>дами выстраивается с учетом (выделите неправильный вариант)</w:t>
      </w:r>
    </w:p>
    <w:p w:rsidR="00863355" w:rsidRPr="004A7BA1" w:rsidRDefault="00863355" w:rsidP="004A7BA1">
      <w:pPr>
        <w:jc w:val="both"/>
      </w:pPr>
      <w:r w:rsidRPr="004A7BA1">
        <w:t>1. индивидуального своеобразия ученика;</w:t>
      </w:r>
    </w:p>
    <w:p w:rsidR="00863355" w:rsidRPr="004A7BA1" w:rsidRDefault="00863355" w:rsidP="004A7BA1">
      <w:pPr>
        <w:jc w:val="both"/>
      </w:pPr>
      <w:r w:rsidRPr="004A7BA1">
        <w:t>2. его реальных проблем:</w:t>
      </w:r>
    </w:p>
    <w:p w:rsidR="00863355" w:rsidRPr="004A7BA1" w:rsidRDefault="00863355" w:rsidP="004A7BA1">
      <w:pPr>
        <w:jc w:val="both"/>
      </w:pPr>
      <w:r w:rsidRPr="004A7BA1">
        <w:t>3. проблем группы.</w:t>
      </w:r>
    </w:p>
    <w:p w:rsidR="00863355" w:rsidRPr="004A7BA1" w:rsidRDefault="00863355" w:rsidP="004A7BA1">
      <w:pPr>
        <w:jc w:val="both"/>
      </w:pPr>
    </w:p>
    <w:p w:rsidR="00863355" w:rsidRPr="004A7BA1" w:rsidRDefault="00863355" w:rsidP="004A7BA1">
      <w:pPr>
        <w:widowControl/>
        <w:autoSpaceDE/>
        <w:autoSpaceDN/>
        <w:adjustRightInd/>
      </w:pPr>
      <w:r w:rsidRPr="004A7BA1">
        <w:t>12. В каком документе сформулирован современный национальный воспитательный идеал?</w:t>
      </w:r>
    </w:p>
    <w:p w:rsidR="00863355" w:rsidRPr="004A7BA1" w:rsidRDefault="00863355" w:rsidP="004A7BA1">
      <w:pPr>
        <w:widowControl/>
        <w:autoSpaceDE/>
        <w:autoSpaceDN/>
        <w:adjustRightInd/>
      </w:pPr>
      <w:r w:rsidRPr="004A7BA1">
        <w:t>1.  в Программе воспитания и социализации обучающихся</w:t>
      </w:r>
    </w:p>
    <w:p w:rsidR="00863355" w:rsidRPr="004A7BA1" w:rsidRDefault="00863355" w:rsidP="004A7BA1">
      <w:pPr>
        <w:widowControl/>
        <w:autoSpaceDE/>
        <w:autoSpaceDN/>
        <w:adjustRightInd/>
      </w:pPr>
      <w:r w:rsidRPr="004A7BA1">
        <w:t>2.  в Концепции духовно-нравственного развития и воспитания  личности гражданина России</w:t>
      </w:r>
    </w:p>
    <w:p w:rsidR="00863355" w:rsidRPr="004A7BA1" w:rsidRDefault="00863355" w:rsidP="004A7BA1">
      <w:pPr>
        <w:widowControl/>
        <w:autoSpaceDE/>
        <w:autoSpaceDN/>
        <w:adjustRightInd/>
      </w:pPr>
      <w:r w:rsidRPr="004A7BA1">
        <w:t>3.  в Государственной программе «Патриотическое воспитание граждан Российской Федер</w:t>
      </w:r>
      <w:r w:rsidRPr="004A7BA1">
        <w:t>а</w:t>
      </w:r>
      <w:r w:rsidRPr="004A7BA1">
        <w:t>ции на 2011-2015 годы»</w:t>
      </w:r>
    </w:p>
    <w:p w:rsidR="00863355" w:rsidRPr="004A7BA1" w:rsidRDefault="00863355" w:rsidP="004A7BA1">
      <w:pPr>
        <w:widowControl/>
        <w:autoSpaceDE/>
        <w:autoSpaceDN/>
        <w:adjustRightInd/>
      </w:pPr>
      <w:r w:rsidRPr="004A7BA1">
        <w:t>4.  в Примерной программе воспитания и социализации обучающихся</w:t>
      </w:r>
    </w:p>
    <w:p w:rsidR="00863355" w:rsidRPr="004A7BA1" w:rsidRDefault="00863355" w:rsidP="004A7BA1">
      <w:pPr>
        <w:widowControl/>
        <w:autoSpaceDE/>
        <w:autoSpaceDN/>
        <w:adjustRightInd/>
      </w:pPr>
    </w:p>
    <w:p w:rsidR="00863355" w:rsidRPr="004A7BA1" w:rsidRDefault="00863355" w:rsidP="004A7BA1">
      <w:pPr>
        <w:widowControl/>
        <w:autoSpaceDE/>
        <w:autoSpaceDN/>
        <w:adjustRightInd/>
      </w:pPr>
      <w:r w:rsidRPr="004A7BA1">
        <w:t>13. Отметьте типы образовательных организаций, которые предусмотрены Федеральным з</w:t>
      </w:r>
      <w:r w:rsidRPr="004A7BA1">
        <w:t>а</w:t>
      </w:r>
      <w:r w:rsidRPr="004A7BA1">
        <w:t>коном «Об образовании в Российской Федерации»:</w:t>
      </w:r>
    </w:p>
    <w:p w:rsidR="00863355" w:rsidRPr="004A7BA1" w:rsidRDefault="00863355" w:rsidP="004A7BA1">
      <w:pPr>
        <w:widowControl/>
        <w:numPr>
          <w:ilvl w:val="0"/>
          <w:numId w:val="18"/>
        </w:numPr>
        <w:tabs>
          <w:tab w:val="left" w:pos="284"/>
        </w:tabs>
        <w:autoSpaceDE/>
        <w:autoSpaceDN/>
        <w:adjustRightInd/>
        <w:ind w:left="0" w:firstLine="0"/>
      </w:pPr>
      <w:r w:rsidRPr="004A7BA1">
        <w:t xml:space="preserve">дошкольная образовательная организация; </w:t>
      </w:r>
    </w:p>
    <w:p w:rsidR="00863355" w:rsidRPr="004A7BA1" w:rsidRDefault="00863355" w:rsidP="004A7BA1">
      <w:pPr>
        <w:widowControl/>
        <w:numPr>
          <w:ilvl w:val="0"/>
          <w:numId w:val="18"/>
        </w:numPr>
        <w:tabs>
          <w:tab w:val="left" w:pos="142"/>
          <w:tab w:val="left" w:pos="284"/>
        </w:tabs>
        <w:autoSpaceDE/>
        <w:autoSpaceDN/>
        <w:adjustRightInd/>
        <w:ind w:left="0" w:firstLine="0"/>
      </w:pPr>
      <w:r w:rsidRPr="004A7BA1">
        <w:t xml:space="preserve">профессиональная образовательная организация; </w:t>
      </w:r>
    </w:p>
    <w:p w:rsidR="00863355" w:rsidRPr="004A7BA1" w:rsidRDefault="00863355" w:rsidP="004A7BA1">
      <w:pPr>
        <w:widowControl/>
        <w:tabs>
          <w:tab w:val="left" w:pos="284"/>
        </w:tabs>
        <w:autoSpaceDE/>
        <w:autoSpaceDN/>
        <w:adjustRightInd/>
      </w:pPr>
      <w:r w:rsidRPr="004A7BA1">
        <w:t>3. образовательная организация профессионального обучения;</w:t>
      </w:r>
    </w:p>
    <w:p w:rsidR="00863355" w:rsidRPr="004A7BA1" w:rsidRDefault="00863355" w:rsidP="004A7BA1">
      <w:pPr>
        <w:widowControl/>
        <w:tabs>
          <w:tab w:val="left" w:pos="284"/>
        </w:tabs>
        <w:autoSpaceDE/>
        <w:autoSpaceDN/>
        <w:adjustRightInd/>
      </w:pPr>
      <w:r w:rsidRPr="004A7BA1">
        <w:t>4. образовательная организация высшего образования;</w:t>
      </w:r>
    </w:p>
    <w:p w:rsidR="00863355" w:rsidRPr="004A7BA1" w:rsidRDefault="00863355" w:rsidP="004A7BA1">
      <w:pPr>
        <w:widowControl/>
        <w:tabs>
          <w:tab w:val="left" w:pos="284"/>
        </w:tabs>
        <w:autoSpaceDE/>
        <w:autoSpaceDN/>
        <w:adjustRightInd/>
      </w:pPr>
      <w:r w:rsidRPr="004A7BA1">
        <w:t>5. осуществляющая обучение научная организация;</w:t>
      </w:r>
    </w:p>
    <w:p w:rsidR="00863355" w:rsidRPr="004A7BA1" w:rsidRDefault="00863355" w:rsidP="004A7BA1">
      <w:pPr>
        <w:widowControl/>
        <w:tabs>
          <w:tab w:val="left" w:pos="284"/>
        </w:tabs>
        <w:autoSpaceDE/>
        <w:autoSpaceDN/>
        <w:adjustRightInd/>
        <w:ind w:left="1211"/>
      </w:pPr>
    </w:p>
    <w:p w:rsidR="00863355" w:rsidRPr="004A7BA1" w:rsidRDefault="00863355" w:rsidP="004A7BA1">
      <w:pPr>
        <w:widowControl/>
        <w:autoSpaceDE/>
        <w:autoSpaceDN/>
        <w:adjustRightInd/>
      </w:pPr>
      <w:r w:rsidRPr="004A7BA1">
        <w:t>14. По какому направлению развития личности организуется внеурочная деятельность.  </w:t>
      </w:r>
    </w:p>
    <w:p w:rsidR="00863355" w:rsidRPr="004A7BA1" w:rsidRDefault="00863355" w:rsidP="004A7BA1">
      <w:pPr>
        <w:widowControl/>
        <w:autoSpaceDE/>
        <w:autoSpaceDN/>
        <w:adjustRightInd/>
      </w:pPr>
      <w:r w:rsidRPr="004A7BA1">
        <w:t>1. спортивно-оздоровительному</w:t>
      </w:r>
    </w:p>
    <w:p w:rsidR="00863355" w:rsidRPr="004A7BA1" w:rsidRDefault="00863355" w:rsidP="004A7BA1">
      <w:pPr>
        <w:widowControl/>
        <w:autoSpaceDE/>
        <w:autoSpaceDN/>
        <w:adjustRightInd/>
      </w:pPr>
      <w:r w:rsidRPr="004A7BA1">
        <w:t>2. социально-педагогическому</w:t>
      </w:r>
    </w:p>
    <w:p w:rsidR="00863355" w:rsidRPr="004A7BA1" w:rsidRDefault="00863355" w:rsidP="004A7BA1">
      <w:pPr>
        <w:widowControl/>
        <w:autoSpaceDE/>
        <w:autoSpaceDN/>
        <w:adjustRightInd/>
      </w:pPr>
      <w:r w:rsidRPr="004A7BA1">
        <w:t>3. художественному</w:t>
      </w:r>
    </w:p>
    <w:p w:rsidR="00863355" w:rsidRPr="004A7BA1" w:rsidRDefault="00863355" w:rsidP="004A7BA1">
      <w:pPr>
        <w:widowControl/>
        <w:autoSpaceDE/>
        <w:autoSpaceDN/>
        <w:adjustRightInd/>
      </w:pPr>
      <w:r w:rsidRPr="004A7BA1">
        <w:t>4. туристско-краеведческому</w:t>
      </w:r>
    </w:p>
    <w:p w:rsidR="00863355" w:rsidRPr="004A7BA1" w:rsidRDefault="00863355" w:rsidP="004A7BA1">
      <w:pPr>
        <w:widowControl/>
        <w:autoSpaceDE/>
        <w:autoSpaceDN/>
        <w:adjustRightInd/>
      </w:pPr>
    </w:p>
    <w:p w:rsidR="00863355" w:rsidRPr="004A7BA1" w:rsidRDefault="00863355" w:rsidP="004A7BA1">
      <w:pPr>
        <w:widowControl/>
        <w:shd w:val="clear" w:color="auto" w:fill="FFFFFF"/>
        <w:autoSpaceDE/>
        <w:autoSpaceDN/>
        <w:adjustRightInd/>
        <w:jc w:val="both"/>
        <w:rPr>
          <w:color w:val="000000"/>
        </w:rPr>
      </w:pPr>
      <w:r w:rsidRPr="004A7BA1">
        <w:t>15.</w:t>
      </w:r>
      <w:r w:rsidRPr="004A7BA1">
        <w:rPr>
          <w:color w:val="000000"/>
        </w:rPr>
        <w:t xml:space="preserve"> Рекомендовать кандидатуру ребенка на прохождение </w:t>
      </w:r>
      <w:r w:rsidRPr="004A7BA1">
        <w:rPr>
          <w:color w:val="000000"/>
          <w:shd w:val="clear" w:color="auto" w:fill="FFFFFF"/>
        </w:rPr>
        <w:t>психолого-медико-педагогической комиссии</w:t>
      </w:r>
      <w:r w:rsidRPr="004A7BA1">
        <w:rPr>
          <w:color w:val="000000"/>
        </w:rPr>
        <w:t> (ПМПК) имеет право:</w:t>
      </w:r>
    </w:p>
    <w:p w:rsidR="00863355" w:rsidRPr="004A7BA1" w:rsidRDefault="00863355" w:rsidP="004A7BA1">
      <w:pPr>
        <w:widowControl/>
        <w:shd w:val="clear" w:color="auto" w:fill="FFFFFF"/>
        <w:autoSpaceDE/>
        <w:autoSpaceDN/>
        <w:adjustRightInd/>
        <w:jc w:val="both"/>
        <w:rPr>
          <w:color w:val="000000"/>
        </w:rPr>
      </w:pPr>
      <w:r w:rsidRPr="004A7BA1">
        <w:rPr>
          <w:color w:val="000000"/>
        </w:rPr>
        <w:t>1. директор образовательного учреждения;</w:t>
      </w:r>
    </w:p>
    <w:p w:rsidR="00863355" w:rsidRPr="004A7BA1" w:rsidRDefault="00863355" w:rsidP="004A7BA1">
      <w:pPr>
        <w:widowControl/>
        <w:shd w:val="clear" w:color="auto" w:fill="FFFFFF"/>
        <w:autoSpaceDE/>
        <w:autoSpaceDN/>
        <w:adjustRightInd/>
        <w:jc w:val="both"/>
        <w:rPr>
          <w:color w:val="000000"/>
        </w:rPr>
      </w:pPr>
      <w:r w:rsidRPr="004A7BA1">
        <w:rPr>
          <w:color w:val="000000"/>
        </w:rPr>
        <w:t>2. школьный психолог;</w:t>
      </w:r>
    </w:p>
    <w:p w:rsidR="00863355" w:rsidRPr="004A7BA1" w:rsidRDefault="00863355" w:rsidP="004A7BA1">
      <w:pPr>
        <w:widowControl/>
        <w:shd w:val="clear" w:color="auto" w:fill="FFFFFF"/>
        <w:autoSpaceDE/>
        <w:autoSpaceDN/>
        <w:adjustRightInd/>
        <w:jc w:val="both"/>
        <w:rPr>
          <w:color w:val="000000"/>
        </w:rPr>
      </w:pPr>
      <w:r w:rsidRPr="004A7BA1">
        <w:rPr>
          <w:color w:val="000000"/>
        </w:rPr>
        <w:t>3. учитель-предметник;</w:t>
      </w:r>
    </w:p>
    <w:p w:rsidR="00863355" w:rsidRPr="004A7BA1" w:rsidRDefault="00863355" w:rsidP="004A7BA1">
      <w:pPr>
        <w:widowControl/>
        <w:shd w:val="clear" w:color="auto" w:fill="FFFFFF"/>
        <w:autoSpaceDE/>
        <w:autoSpaceDN/>
        <w:adjustRightInd/>
        <w:jc w:val="both"/>
        <w:rPr>
          <w:color w:val="000000"/>
        </w:rPr>
      </w:pPr>
      <w:r w:rsidRPr="004A7BA1">
        <w:rPr>
          <w:color w:val="000000"/>
        </w:rPr>
        <w:t>4. внутришкольный контроль, с согласия родителей</w:t>
      </w:r>
    </w:p>
    <w:p w:rsidR="00863355" w:rsidRPr="004A7BA1" w:rsidRDefault="00863355" w:rsidP="004A7BA1">
      <w:pPr>
        <w:jc w:val="both"/>
        <w:rPr>
          <w:bCs/>
        </w:rPr>
      </w:pPr>
    </w:p>
    <w:p w:rsidR="00863355" w:rsidRPr="004A7BA1" w:rsidRDefault="00863355" w:rsidP="004A7BA1">
      <w:pPr>
        <w:jc w:val="both"/>
        <w:rPr>
          <w:bCs/>
        </w:rPr>
      </w:pPr>
      <w:r w:rsidRPr="004A7BA1">
        <w:rPr>
          <w:bCs/>
        </w:rPr>
        <w:t>16. Получение нового теоретического результата – это:</w:t>
      </w:r>
    </w:p>
    <w:p w:rsidR="00863355" w:rsidRPr="004A7BA1" w:rsidRDefault="00863355" w:rsidP="004A7BA1">
      <w:pPr>
        <w:jc w:val="both"/>
      </w:pPr>
      <w:r w:rsidRPr="004A7BA1">
        <w:t xml:space="preserve">1. задача исследования; </w:t>
      </w:r>
    </w:p>
    <w:p w:rsidR="00863355" w:rsidRPr="004A7BA1" w:rsidRDefault="00863355" w:rsidP="004A7BA1">
      <w:pPr>
        <w:jc w:val="both"/>
      </w:pPr>
      <w:r w:rsidRPr="004A7BA1">
        <w:t xml:space="preserve">2. гипотеза исследования; </w:t>
      </w:r>
    </w:p>
    <w:p w:rsidR="00863355" w:rsidRPr="004A7BA1" w:rsidRDefault="00863355" w:rsidP="004A7BA1">
      <w:pPr>
        <w:jc w:val="both"/>
      </w:pPr>
      <w:r w:rsidRPr="004A7BA1">
        <w:t xml:space="preserve">3. объект исследования; </w:t>
      </w:r>
    </w:p>
    <w:p w:rsidR="00863355" w:rsidRPr="004A7BA1" w:rsidRDefault="00863355" w:rsidP="004A7BA1">
      <w:pPr>
        <w:jc w:val="both"/>
      </w:pPr>
      <w:r w:rsidRPr="004A7BA1">
        <w:t>4. цель исследования.</w:t>
      </w:r>
    </w:p>
    <w:p w:rsidR="00863355" w:rsidRPr="004A7BA1" w:rsidRDefault="00863355" w:rsidP="004A7BA1">
      <w:pPr>
        <w:jc w:val="both"/>
      </w:pPr>
    </w:p>
    <w:p w:rsidR="00863355" w:rsidRPr="004A7BA1" w:rsidRDefault="00863355" w:rsidP="004A7BA1">
      <w:pPr>
        <w:widowControl/>
        <w:autoSpaceDE/>
        <w:autoSpaceDN/>
        <w:adjustRightInd/>
      </w:pPr>
      <w:r w:rsidRPr="004A7BA1">
        <w:t>17. Какой из предложенных вариантов относится к основным принципам организации вн</w:t>
      </w:r>
      <w:r w:rsidRPr="004A7BA1">
        <w:t>е</w:t>
      </w:r>
      <w:r w:rsidRPr="004A7BA1">
        <w:t>урочной деятельности?</w:t>
      </w:r>
    </w:p>
    <w:p w:rsidR="00863355" w:rsidRPr="004A7BA1" w:rsidRDefault="00863355" w:rsidP="004A7BA1">
      <w:pPr>
        <w:widowControl/>
        <w:autoSpaceDE/>
        <w:autoSpaceDN/>
        <w:adjustRightInd/>
      </w:pPr>
      <w:r w:rsidRPr="004A7BA1">
        <w:t>1. учёт возрастных особенностей;</w:t>
      </w:r>
    </w:p>
    <w:p w:rsidR="00863355" w:rsidRPr="004A7BA1" w:rsidRDefault="00863355" w:rsidP="004A7BA1">
      <w:pPr>
        <w:widowControl/>
        <w:autoSpaceDE/>
        <w:autoSpaceDN/>
        <w:adjustRightInd/>
      </w:pPr>
      <w:r w:rsidRPr="004A7BA1">
        <w:t>2. гендерный подход;</w:t>
      </w:r>
    </w:p>
    <w:p w:rsidR="00863355" w:rsidRPr="004A7BA1" w:rsidRDefault="00863355" w:rsidP="004A7BA1">
      <w:pPr>
        <w:widowControl/>
        <w:autoSpaceDE/>
        <w:autoSpaceDN/>
        <w:adjustRightInd/>
      </w:pPr>
      <w:r w:rsidRPr="004A7BA1">
        <w:t>3. принцип научности;</w:t>
      </w:r>
    </w:p>
    <w:p w:rsidR="00863355" w:rsidRPr="004A7BA1" w:rsidRDefault="00863355" w:rsidP="004A7BA1">
      <w:pPr>
        <w:widowControl/>
        <w:autoSpaceDE/>
        <w:autoSpaceDN/>
        <w:adjustRightInd/>
      </w:pPr>
      <w:r w:rsidRPr="004A7BA1">
        <w:t>4. «от простого к сложному».</w:t>
      </w:r>
    </w:p>
    <w:p w:rsidR="00863355" w:rsidRPr="004A7BA1" w:rsidRDefault="00863355" w:rsidP="004A7BA1">
      <w:pPr>
        <w:widowControl/>
        <w:autoSpaceDE/>
        <w:autoSpaceDN/>
        <w:adjustRightInd/>
      </w:pPr>
    </w:p>
    <w:p w:rsidR="00863355" w:rsidRPr="004A7BA1" w:rsidRDefault="00863355" w:rsidP="004A7BA1">
      <w:pPr>
        <w:widowControl/>
        <w:autoSpaceDE/>
        <w:autoSpaceDN/>
        <w:adjustRightInd/>
      </w:pPr>
      <w:r w:rsidRPr="004A7BA1">
        <w:t>18. Документом, отражающим общую стратегию и конкретные шаги педагогического ко</w:t>
      </w:r>
      <w:r w:rsidRPr="004A7BA1">
        <w:t>л</w:t>
      </w:r>
      <w:r w:rsidRPr="004A7BA1">
        <w:t>лектива и родителей в организации поддержки ребенка с ограниченными возможностями здоровья в процессе получения им образования и социальной адаптации, является:</w:t>
      </w:r>
    </w:p>
    <w:p w:rsidR="00863355" w:rsidRPr="004A7BA1" w:rsidRDefault="00863355" w:rsidP="004A7BA1">
      <w:pPr>
        <w:widowControl/>
        <w:autoSpaceDE/>
        <w:autoSpaceDN/>
        <w:adjustRightInd/>
      </w:pPr>
      <w:r w:rsidRPr="004A7BA1">
        <w:t>1. Устав образовательного учреждения, осуществляющего инклюзивную практику;</w:t>
      </w:r>
    </w:p>
    <w:p w:rsidR="00863355" w:rsidRPr="004A7BA1" w:rsidRDefault="00863355" w:rsidP="004A7BA1">
      <w:pPr>
        <w:widowControl/>
        <w:autoSpaceDE/>
        <w:autoSpaceDN/>
        <w:adjustRightInd/>
      </w:pPr>
      <w:r w:rsidRPr="004A7BA1">
        <w:t>2. индивидуальный образовательный план;</w:t>
      </w:r>
    </w:p>
    <w:p w:rsidR="00863355" w:rsidRPr="004A7BA1" w:rsidRDefault="00863355" w:rsidP="004A7BA1">
      <w:pPr>
        <w:widowControl/>
        <w:autoSpaceDE/>
        <w:autoSpaceDN/>
        <w:adjustRightInd/>
      </w:pPr>
      <w:r w:rsidRPr="004A7BA1">
        <w:t>3. дневник психолого-педагогического сопровождения;</w:t>
      </w:r>
    </w:p>
    <w:p w:rsidR="00863355" w:rsidRPr="004A7BA1" w:rsidRDefault="00863355" w:rsidP="004A7BA1">
      <w:pPr>
        <w:widowControl/>
        <w:autoSpaceDE/>
        <w:autoSpaceDN/>
        <w:adjustRightInd/>
      </w:pPr>
      <w:r w:rsidRPr="004A7BA1">
        <w:t>4. все варианты  ответа верны.</w:t>
      </w:r>
    </w:p>
    <w:p w:rsidR="00863355" w:rsidRPr="004A7BA1" w:rsidRDefault="00863355" w:rsidP="004A7BA1">
      <w:pPr>
        <w:widowControl/>
        <w:autoSpaceDE/>
        <w:autoSpaceDN/>
        <w:adjustRightInd/>
      </w:pPr>
    </w:p>
    <w:p w:rsidR="00863355" w:rsidRPr="004A7BA1" w:rsidRDefault="00863355" w:rsidP="004A7BA1">
      <w:pPr>
        <w:widowControl/>
        <w:autoSpaceDE/>
        <w:autoSpaceDN/>
        <w:adjustRightInd/>
      </w:pPr>
      <w:r w:rsidRPr="004A7BA1">
        <w:t>19. Главной целью психолого-педагогического сопровождения является предоставление во</w:t>
      </w:r>
      <w:r w:rsidRPr="004A7BA1">
        <w:t>з</w:t>
      </w:r>
      <w:r w:rsidRPr="004A7BA1">
        <w:t xml:space="preserve">можности педагогу помочь каждому учащемуся: </w:t>
      </w:r>
    </w:p>
    <w:p w:rsidR="00863355" w:rsidRPr="004A7BA1" w:rsidRDefault="00863355" w:rsidP="004A7BA1">
      <w:pPr>
        <w:widowControl/>
        <w:autoSpaceDE/>
        <w:autoSpaceDN/>
        <w:adjustRightInd/>
      </w:pPr>
      <w:r w:rsidRPr="004A7BA1">
        <w:t>1. быть успешным;</w:t>
      </w:r>
    </w:p>
    <w:p w:rsidR="00863355" w:rsidRPr="004A7BA1" w:rsidRDefault="00863355" w:rsidP="004A7BA1">
      <w:pPr>
        <w:widowControl/>
        <w:autoSpaceDE/>
        <w:autoSpaceDN/>
        <w:adjustRightInd/>
      </w:pPr>
      <w:r w:rsidRPr="004A7BA1">
        <w:t>2. быть грамотным;</w:t>
      </w:r>
    </w:p>
    <w:p w:rsidR="00863355" w:rsidRPr="004A7BA1" w:rsidRDefault="00863355" w:rsidP="004A7BA1">
      <w:pPr>
        <w:widowControl/>
        <w:autoSpaceDE/>
        <w:autoSpaceDN/>
        <w:adjustRightInd/>
      </w:pPr>
      <w:r w:rsidRPr="004A7BA1">
        <w:t>3. быть внимательным</w:t>
      </w:r>
    </w:p>
    <w:p w:rsidR="00863355" w:rsidRPr="004A7BA1" w:rsidRDefault="00863355" w:rsidP="004A7BA1">
      <w:pPr>
        <w:widowControl/>
        <w:autoSpaceDE/>
        <w:autoSpaceDN/>
        <w:adjustRightInd/>
      </w:pPr>
    </w:p>
    <w:p w:rsidR="00863355" w:rsidRPr="004A7BA1" w:rsidRDefault="00863355" w:rsidP="004A7BA1">
      <w:pPr>
        <w:widowControl/>
        <w:autoSpaceDE/>
        <w:autoSpaceDN/>
        <w:adjustRightInd/>
      </w:pPr>
      <w:r w:rsidRPr="004A7BA1">
        <w:t>20.</w:t>
      </w:r>
      <w:r w:rsidRPr="004A7BA1">
        <w:rPr>
          <w:rFonts w:ascii="Verdana" w:hAnsi="Verdana"/>
          <w:color w:val="494949"/>
          <w:sz w:val="12"/>
          <w:szCs w:val="12"/>
        </w:rPr>
        <w:t xml:space="preserve"> </w:t>
      </w:r>
      <w:r w:rsidRPr="004A7BA1">
        <w:t>Полноценное развитие ученика на всех ступенях жизни складывается из двух составля</w:t>
      </w:r>
      <w:r w:rsidRPr="004A7BA1">
        <w:t>ю</w:t>
      </w:r>
      <w:r w:rsidRPr="004A7BA1">
        <w:t>щих:</w:t>
      </w:r>
    </w:p>
    <w:p w:rsidR="00863355" w:rsidRPr="004A7BA1" w:rsidRDefault="00863355" w:rsidP="004A7BA1">
      <w:pPr>
        <w:widowControl/>
        <w:autoSpaceDE/>
        <w:autoSpaceDN/>
        <w:adjustRightInd/>
      </w:pPr>
      <w:r w:rsidRPr="004A7BA1">
        <w:t>1. реализация тех возможностей, которые ребенку открывает данный этап возрастного разв</w:t>
      </w:r>
      <w:r w:rsidRPr="004A7BA1">
        <w:t>и</w:t>
      </w:r>
      <w:r w:rsidRPr="004A7BA1">
        <w:t>тия;</w:t>
      </w:r>
    </w:p>
    <w:p w:rsidR="00863355" w:rsidRPr="004A7BA1" w:rsidRDefault="00863355" w:rsidP="004A7BA1">
      <w:pPr>
        <w:widowControl/>
        <w:autoSpaceDE/>
        <w:autoSpaceDN/>
        <w:adjustRightInd/>
      </w:pPr>
      <w:r w:rsidRPr="004A7BA1">
        <w:t>2.  реализация тех возможностей, которые предлагает ему данная социально-педагогическая среда.</w:t>
      </w:r>
    </w:p>
    <w:p w:rsidR="00863355" w:rsidRPr="004A7BA1" w:rsidRDefault="00863355" w:rsidP="004A7BA1">
      <w:pPr>
        <w:widowControl/>
        <w:autoSpaceDE/>
        <w:autoSpaceDN/>
        <w:adjustRightInd/>
      </w:pPr>
      <w:r w:rsidRPr="004A7BA1">
        <w:t>3. реализация тех возможностей, которые помогают ребёнку быть способным</w:t>
      </w:r>
    </w:p>
    <w:p w:rsidR="00863355" w:rsidRDefault="00863355" w:rsidP="007217DA">
      <w:pPr>
        <w:tabs>
          <w:tab w:val="num" w:pos="0"/>
          <w:tab w:val="left" w:pos="720"/>
          <w:tab w:val="left" w:pos="1080"/>
          <w:tab w:val="left" w:pos="1260"/>
        </w:tabs>
        <w:ind w:firstLine="720"/>
        <w:jc w:val="both"/>
      </w:pPr>
    </w:p>
    <w:p w:rsidR="00863355" w:rsidRDefault="00863355" w:rsidP="007217DA">
      <w:pPr>
        <w:tabs>
          <w:tab w:val="num" w:pos="0"/>
          <w:tab w:val="left" w:pos="720"/>
          <w:tab w:val="left" w:pos="1080"/>
          <w:tab w:val="left" w:pos="1260"/>
        </w:tabs>
        <w:ind w:firstLine="720"/>
        <w:jc w:val="both"/>
      </w:pPr>
    </w:p>
    <w:p w:rsidR="00863355" w:rsidRDefault="00863355" w:rsidP="007217DA">
      <w:pPr>
        <w:jc w:val="center"/>
        <w:rPr>
          <w:b/>
          <w:bCs/>
        </w:rPr>
      </w:pPr>
      <w:r>
        <w:rPr>
          <w:b/>
          <w:bCs/>
        </w:rPr>
        <w:t>Примерный список вопросов к зачету</w:t>
      </w:r>
    </w:p>
    <w:p w:rsidR="00863355" w:rsidRDefault="00863355" w:rsidP="007217DA">
      <w:pPr>
        <w:jc w:val="center"/>
        <w:rPr>
          <w:b/>
          <w:bCs/>
        </w:rPr>
      </w:pPr>
    </w:p>
    <w:p w:rsidR="00863355" w:rsidRPr="00810BA1" w:rsidRDefault="00863355" w:rsidP="00810BA1">
      <w:pPr>
        <w:ind w:firstLine="708"/>
        <w:jc w:val="both"/>
        <w:rPr>
          <w:rFonts w:ascii="Times New Roman CYR" w:hAnsi="Times New Roman CYR" w:cs="Times New Roman CYR"/>
        </w:rPr>
      </w:pPr>
      <w:r>
        <w:rPr>
          <w:rFonts w:ascii="Times New Roman CYR" w:hAnsi="Times New Roman CYR" w:cs="Times New Roman CYR"/>
        </w:rPr>
        <w:t xml:space="preserve">1. </w:t>
      </w:r>
      <w:r w:rsidRPr="00810BA1">
        <w:rPr>
          <w:rFonts w:ascii="Times New Roman CYR" w:hAnsi="Times New Roman CYR" w:cs="Times New Roman CYR"/>
        </w:rPr>
        <w:t>Понятие психопрофилактики. Цели и задачи психопрофилактики.</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2. Уровни психопрофилактики: первичная, вторичная, третичная профилактика.</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3. Основные методы, средства и формы психопрофилактики.</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4. Содержание развивающей деятельности психолога в свете понятий «психолого-педагогическое сопровождение» и «психолого-педагогический статус школьников».</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5. Основные задачи возраста и содержание психопрофилактической работы практич</w:t>
      </w:r>
      <w:r w:rsidRPr="00810BA1">
        <w:rPr>
          <w:rFonts w:ascii="Times New Roman CYR" w:hAnsi="Times New Roman CYR" w:cs="Times New Roman CYR"/>
        </w:rPr>
        <w:t>е</w:t>
      </w:r>
      <w:r w:rsidRPr="00810BA1">
        <w:rPr>
          <w:rFonts w:ascii="Times New Roman CYR" w:hAnsi="Times New Roman CYR" w:cs="Times New Roman CYR"/>
        </w:rPr>
        <w:t>ского психолога образования в дошкольном возрасте.</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6. Основные задачи возраста и содержание психопрофилактической работы практич</w:t>
      </w:r>
      <w:r w:rsidRPr="00810BA1">
        <w:rPr>
          <w:rFonts w:ascii="Times New Roman CYR" w:hAnsi="Times New Roman CYR" w:cs="Times New Roman CYR"/>
        </w:rPr>
        <w:t>е</w:t>
      </w:r>
      <w:r w:rsidRPr="00810BA1">
        <w:rPr>
          <w:rFonts w:ascii="Times New Roman CYR" w:hAnsi="Times New Roman CYR" w:cs="Times New Roman CYR"/>
        </w:rPr>
        <w:t>ского психолога образования в младшем школьном возрасте.</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7. Основные задачи возраста и содержание психопрофилактической работы практич</w:t>
      </w:r>
      <w:r w:rsidRPr="00810BA1">
        <w:rPr>
          <w:rFonts w:ascii="Times New Roman CYR" w:hAnsi="Times New Roman CYR" w:cs="Times New Roman CYR"/>
        </w:rPr>
        <w:t>е</w:t>
      </w:r>
      <w:r w:rsidRPr="00810BA1">
        <w:rPr>
          <w:rFonts w:ascii="Times New Roman CYR" w:hAnsi="Times New Roman CYR" w:cs="Times New Roman CYR"/>
        </w:rPr>
        <w:t>ского психолога образования в подростковом и юношеском возрасте.</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8. Психологическая профилактика школьной дезадаптации.</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9. Психологическая профилактика школьной неуспеваемости.</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10. Психологическая профилактика школьной тревожности.</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11. Психологическая профилактика эмоциональных нарушений.</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12. Психологическая профилактика девиантного поведения.</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13. Организация и содержание психопрофилактической работы педагога-психолога в ДОУ.</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14. Организация и содержание психопрофилактической работы педагога-психолога в общеобразовательной школе.</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15. Организация и содержание психопрофилактической работы педагога-психолога в учреждениях интернатного типа.</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16. Организация и содержание психопрофилактической работы педагога-психолога в негосударственных образовательных учреждениях.</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17. Основные принципы психопрофилактической работы.</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18. Требования к развивающим программам. Структура развивающей программы.</w:t>
      </w:r>
    </w:p>
    <w:p w:rsidR="00863355" w:rsidRPr="00810BA1"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19. Понятие синдрома эмоционального выгорания. Причины, факторы риска и ос</w:t>
      </w:r>
      <w:r w:rsidRPr="00810BA1">
        <w:rPr>
          <w:rFonts w:ascii="Times New Roman CYR" w:hAnsi="Times New Roman CYR" w:cs="Times New Roman CYR"/>
        </w:rPr>
        <w:t>о</w:t>
      </w:r>
      <w:r w:rsidRPr="00810BA1">
        <w:rPr>
          <w:rFonts w:ascii="Times New Roman CYR" w:hAnsi="Times New Roman CYR" w:cs="Times New Roman CYR"/>
        </w:rPr>
        <w:t>бенности проявления синдрома эмоционального выгорания у педагогов.</w:t>
      </w:r>
    </w:p>
    <w:p w:rsidR="00863355" w:rsidRDefault="00863355" w:rsidP="00810BA1">
      <w:pPr>
        <w:ind w:firstLine="708"/>
        <w:jc w:val="both"/>
        <w:rPr>
          <w:rFonts w:ascii="Times New Roman CYR" w:hAnsi="Times New Roman CYR" w:cs="Times New Roman CYR"/>
        </w:rPr>
      </w:pPr>
      <w:r w:rsidRPr="00810BA1">
        <w:rPr>
          <w:rFonts w:ascii="Times New Roman CYR" w:hAnsi="Times New Roman CYR" w:cs="Times New Roman CYR"/>
        </w:rPr>
        <w:t>20. Психологическая профилактика синдрома эмоционального выгорания у педагогов.</w:t>
      </w:r>
    </w:p>
    <w:p w:rsidR="00863355" w:rsidRDefault="00863355" w:rsidP="00810BA1">
      <w:pPr>
        <w:ind w:firstLine="708"/>
        <w:jc w:val="both"/>
        <w:rPr>
          <w:rFonts w:ascii="Times New Roman CYR" w:hAnsi="Times New Roman CYR" w:cs="Times New Roman CYR"/>
        </w:rPr>
      </w:pPr>
    </w:p>
    <w:p w:rsidR="00863355" w:rsidRDefault="00863355" w:rsidP="00810BA1">
      <w:pPr>
        <w:ind w:firstLine="708"/>
        <w:jc w:val="both"/>
        <w:rPr>
          <w:u w:val="single"/>
        </w:rPr>
      </w:pPr>
      <w:r>
        <w:rPr>
          <w:u w:val="single"/>
        </w:rPr>
        <w:t>Задания для проверки умений и навыков применения обучающийсяами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w:t>
      </w:r>
      <w:r>
        <w:rPr>
          <w:u w:val="single"/>
        </w:rPr>
        <w:t>н</w:t>
      </w:r>
      <w:r>
        <w:rPr>
          <w:u w:val="single"/>
        </w:rPr>
        <w:t>ции):</w:t>
      </w:r>
    </w:p>
    <w:p w:rsidR="00863355" w:rsidRDefault="00863355" w:rsidP="007217DA">
      <w:pPr>
        <w:jc w:val="both"/>
      </w:pPr>
    </w:p>
    <w:p w:rsidR="00863355" w:rsidRDefault="00863355" w:rsidP="00810BA1">
      <w:pPr>
        <w:ind w:firstLine="720"/>
        <w:jc w:val="center"/>
        <w:rPr>
          <w:i/>
        </w:rPr>
      </w:pPr>
      <w:r>
        <w:rPr>
          <w:i/>
        </w:rPr>
        <w:t>Проблемно-аналитическое задание №1</w:t>
      </w:r>
    </w:p>
    <w:p w:rsidR="00863355" w:rsidRDefault="00863355" w:rsidP="00810BA1">
      <w:pPr>
        <w:ind w:firstLine="720"/>
        <w:jc w:val="both"/>
      </w:pPr>
      <w:r>
        <w:t>Составление терминологического аппарата изучаемой дисциплины.</w:t>
      </w:r>
    </w:p>
    <w:p w:rsidR="00863355" w:rsidRDefault="00863355" w:rsidP="00810BA1">
      <w:pPr>
        <w:pStyle w:val="1"/>
        <w:spacing w:after="0" w:line="240" w:lineRule="auto"/>
        <w:ind w:left="0"/>
        <w:jc w:val="both"/>
        <w:rPr>
          <w:rFonts w:ascii="Times New Roman" w:hAnsi="Times New Roman"/>
          <w:b/>
          <w:color w:val="000000"/>
          <w:spacing w:val="2"/>
          <w:sz w:val="24"/>
          <w:szCs w:val="24"/>
        </w:rPr>
      </w:pPr>
    </w:p>
    <w:p w:rsidR="00863355" w:rsidRDefault="00863355" w:rsidP="00810BA1">
      <w:pPr>
        <w:ind w:firstLine="720"/>
        <w:jc w:val="center"/>
        <w:rPr>
          <w:i/>
        </w:rPr>
      </w:pPr>
      <w:r>
        <w:rPr>
          <w:i/>
        </w:rPr>
        <w:t>Проблемно-аналитическое задание №2</w:t>
      </w:r>
    </w:p>
    <w:p w:rsidR="00863355" w:rsidRDefault="00863355" w:rsidP="00810BA1">
      <w:pPr>
        <w:pStyle w:val="1"/>
        <w:spacing w:after="0" w:line="240" w:lineRule="auto"/>
        <w:ind w:left="0" w:firstLine="709"/>
        <w:jc w:val="both"/>
        <w:rPr>
          <w:rFonts w:ascii="Times New Roman" w:hAnsi="Times New Roman"/>
          <w:color w:val="000000"/>
          <w:spacing w:val="2"/>
          <w:sz w:val="24"/>
          <w:szCs w:val="24"/>
        </w:rPr>
      </w:pPr>
      <w:r>
        <w:rPr>
          <w:rFonts w:ascii="Times New Roman" w:hAnsi="Times New Roman"/>
          <w:color w:val="000000"/>
          <w:spacing w:val="2"/>
          <w:sz w:val="24"/>
          <w:szCs w:val="24"/>
        </w:rPr>
        <w:t>Рассмотреть основные понятия, описывающие деятельность по психолого-педагогическому сопровождению обучающихся: психодиагностика, психологическое ко</w:t>
      </w:r>
      <w:r>
        <w:rPr>
          <w:rFonts w:ascii="Times New Roman" w:hAnsi="Times New Roman"/>
          <w:color w:val="000000"/>
          <w:spacing w:val="2"/>
          <w:sz w:val="24"/>
          <w:szCs w:val="24"/>
        </w:rPr>
        <w:t>н</w:t>
      </w:r>
      <w:r>
        <w:rPr>
          <w:rFonts w:ascii="Times New Roman" w:hAnsi="Times New Roman"/>
          <w:color w:val="000000"/>
          <w:spacing w:val="2"/>
          <w:sz w:val="24"/>
          <w:szCs w:val="24"/>
        </w:rPr>
        <w:t>сультирование, коррекционно-развивающая деятельность, психологическое просвещение. Описать черты сходства и отличия данных направлений деятельности практического пед</w:t>
      </w:r>
      <w:r>
        <w:rPr>
          <w:rFonts w:ascii="Times New Roman" w:hAnsi="Times New Roman"/>
          <w:color w:val="000000"/>
          <w:spacing w:val="2"/>
          <w:sz w:val="24"/>
          <w:szCs w:val="24"/>
        </w:rPr>
        <w:t>а</w:t>
      </w:r>
      <w:r>
        <w:rPr>
          <w:rFonts w:ascii="Times New Roman" w:hAnsi="Times New Roman"/>
          <w:color w:val="000000"/>
          <w:spacing w:val="2"/>
          <w:sz w:val="24"/>
          <w:szCs w:val="24"/>
        </w:rPr>
        <w:t xml:space="preserve">гога-психолога от психологической профилактики. </w:t>
      </w:r>
    </w:p>
    <w:p w:rsidR="00863355" w:rsidRDefault="00863355" w:rsidP="00810BA1">
      <w:pPr>
        <w:ind w:firstLine="720"/>
        <w:jc w:val="center"/>
        <w:rPr>
          <w:i/>
        </w:rPr>
      </w:pPr>
    </w:p>
    <w:p w:rsidR="00863355" w:rsidRDefault="00863355" w:rsidP="00810BA1">
      <w:pPr>
        <w:ind w:firstLine="720"/>
        <w:jc w:val="center"/>
        <w:rPr>
          <w:i/>
        </w:rPr>
      </w:pPr>
      <w:r>
        <w:rPr>
          <w:i/>
        </w:rPr>
        <w:t>Творческое задание №1</w:t>
      </w:r>
    </w:p>
    <w:p w:rsidR="00863355" w:rsidRDefault="00863355" w:rsidP="00810BA1">
      <w:pPr>
        <w:ind w:firstLine="708"/>
      </w:pPr>
      <w:r>
        <w:t>Разработка программы профилактики возникновения и развития школьной тревожн</w:t>
      </w:r>
      <w:r>
        <w:t>о</w:t>
      </w:r>
      <w:r>
        <w:t>сти в младшем школьном/подростковом возрасте.</w:t>
      </w:r>
    </w:p>
    <w:p w:rsidR="00863355" w:rsidRDefault="00863355" w:rsidP="00810BA1">
      <w:pPr>
        <w:ind w:firstLine="708"/>
      </w:pPr>
    </w:p>
    <w:p w:rsidR="00863355" w:rsidRDefault="00863355" w:rsidP="00810BA1">
      <w:pPr>
        <w:ind w:firstLine="720"/>
        <w:jc w:val="center"/>
        <w:rPr>
          <w:i/>
        </w:rPr>
      </w:pPr>
      <w:r>
        <w:rPr>
          <w:i/>
        </w:rPr>
        <w:t>Творческое задание №2</w:t>
      </w:r>
    </w:p>
    <w:p w:rsidR="00863355" w:rsidRDefault="00863355" w:rsidP="00810BA1">
      <w:pPr>
        <w:ind w:firstLine="708"/>
      </w:pPr>
      <w:r>
        <w:t>Разработка программы профилактики школьной неуспеваемости в младшем школ</w:t>
      </w:r>
      <w:r>
        <w:t>ь</w:t>
      </w:r>
      <w:r>
        <w:t>ном/подростковом возрасте.</w:t>
      </w:r>
    </w:p>
    <w:p w:rsidR="00863355" w:rsidRDefault="00863355" w:rsidP="00810BA1">
      <w:pPr>
        <w:ind w:firstLine="708"/>
      </w:pPr>
    </w:p>
    <w:p w:rsidR="00863355" w:rsidRDefault="00863355" w:rsidP="00810BA1">
      <w:pPr>
        <w:ind w:firstLine="720"/>
        <w:jc w:val="center"/>
        <w:rPr>
          <w:i/>
        </w:rPr>
      </w:pPr>
      <w:r>
        <w:rPr>
          <w:i/>
        </w:rPr>
        <w:t>Творческое задание №3</w:t>
      </w:r>
    </w:p>
    <w:p w:rsidR="00863355" w:rsidRDefault="00863355" w:rsidP="00810BA1">
      <w:pPr>
        <w:ind w:firstLine="708"/>
      </w:pPr>
      <w:r>
        <w:t>Разработка программы профилактики возникновения и развития аддиктивного пов</w:t>
      </w:r>
      <w:r>
        <w:t>е</w:t>
      </w:r>
      <w:r>
        <w:t>дения в подростковом/юношеском возрасте.</w:t>
      </w:r>
    </w:p>
    <w:p w:rsidR="00863355" w:rsidRDefault="00863355" w:rsidP="00810BA1">
      <w:pPr>
        <w:pStyle w:val="a9"/>
        <w:ind w:firstLine="720"/>
        <w:jc w:val="center"/>
        <w:rPr>
          <w:i/>
          <w:sz w:val="24"/>
          <w:szCs w:val="24"/>
        </w:rPr>
      </w:pPr>
      <w:r>
        <w:rPr>
          <w:i/>
          <w:sz w:val="24"/>
          <w:szCs w:val="24"/>
        </w:rPr>
        <w:t>Творческое задание №4</w:t>
      </w:r>
    </w:p>
    <w:p w:rsidR="00863355" w:rsidRDefault="00863355" w:rsidP="00810BA1">
      <w:pPr>
        <w:ind w:firstLine="708"/>
      </w:pPr>
      <w:r>
        <w:t>Разработка программы развития коммуникативных навыков и умений в дошкольном возрасте.</w:t>
      </w:r>
    </w:p>
    <w:p w:rsidR="00863355" w:rsidRDefault="00863355" w:rsidP="00810BA1">
      <w:pPr>
        <w:ind w:firstLine="708"/>
      </w:pPr>
    </w:p>
    <w:p w:rsidR="00863355" w:rsidRDefault="00863355" w:rsidP="00810BA1">
      <w:pPr>
        <w:pStyle w:val="a9"/>
        <w:ind w:firstLine="720"/>
        <w:jc w:val="center"/>
        <w:rPr>
          <w:i/>
          <w:sz w:val="24"/>
          <w:szCs w:val="24"/>
        </w:rPr>
      </w:pPr>
      <w:r>
        <w:rPr>
          <w:i/>
          <w:sz w:val="24"/>
          <w:szCs w:val="24"/>
        </w:rPr>
        <w:t>Творческое задание №5</w:t>
      </w:r>
    </w:p>
    <w:p w:rsidR="00863355" w:rsidRDefault="00863355" w:rsidP="00810BA1">
      <w:pPr>
        <w:ind w:firstLine="708"/>
      </w:pPr>
      <w:r>
        <w:t>Разработка программы развития познавательных процессов (мышления, памяти, вн</w:t>
      </w:r>
      <w:r>
        <w:t>и</w:t>
      </w:r>
      <w:r>
        <w:t>мания, воображения, речи) в младшем школьном возрасте.</w:t>
      </w:r>
    </w:p>
    <w:p w:rsidR="00863355" w:rsidRDefault="00863355" w:rsidP="00810BA1">
      <w:pPr>
        <w:ind w:firstLine="708"/>
      </w:pPr>
    </w:p>
    <w:p w:rsidR="00863355" w:rsidRDefault="00863355" w:rsidP="00810BA1">
      <w:pPr>
        <w:pStyle w:val="a9"/>
        <w:ind w:firstLine="720"/>
        <w:jc w:val="center"/>
        <w:rPr>
          <w:i/>
          <w:sz w:val="24"/>
          <w:szCs w:val="24"/>
        </w:rPr>
      </w:pPr>
      <w:r>
        <w:rPr>
          <w:i/>
          <w:sz w:val="24"/>
          <w:szCs w:val="24"/>
        </w:rPr>
        <w:t>Творческое задание №6</w:t>
      </w:r>
    </w:p>
    <w:p w:rsidR="00863355" w:rsidRDefault="00863355" w:rsidP="00810BA1">
      <w:pPr>
        <w:ind w:firstLine="708"/>
      </w:pPr>
      <w:r>
        <w:t>Разработка программы тренинга по развитию навыков психологической саморегул</w:t>
      </w:r>
      <w:r>
        <w:t>я</w:t>
      </w:r>
      <w:r>
        <w:t>ции  в подростковом  возрасте.</w:t>
      </w:r>
    </w:p>
    <w:p w:rsidR="00863355" w:rsidRDefault="00863355" w:rsidP="00810BA1">
      <w:pPr>
        <w:pStyle w:val="a9"/>
        <w:ind w:firstLine="720"/>
        <w:jc w:val="center"/>
        <w:rPr>
          <w:i/>
          <w:sz w:val="24"/>
          <w:szCs w:val="24"/>
        </w:rPr>
      </w:pPr>
    </w:p>
    <w:p w:rsidR="00863355" w:rsidRDefault="00863355" w:rsidP="00810BA1">
      <w:pPr>
        <w:pStyle w:val="a9"/>
        <w:ind w:firstLine="720"/>
        <w:jc w:val="center"/>
        <w:rPr>
          <w:i/>
          <w:sz w:val="24"/>
          <w:szCs w:val="24"/>
        </w:rPr>
      </w:pPr>
      <w:r>
        <w:rPr>
          <w:i/>
          <w:sz w:val="24"/>
          <w:szCs w:val="24"/>
        </w:rPr>
        <w:t>Творческое задание №7</w:t>
      </w:r>
    </w:p>
    <w:p w:rsidR="00863355" w:rsidRDefault="00863355" w:rsidP="00810BA1">
      <w:pPr>
        <w:pStyle w:val="a9"/>
        <w:ind w:firstLine="720"/>
        <w:jc w:val="both"/>
        <w:rPr>
          <w:sz w:val="24"/>
          <w:szCs w:val="24"/>
        </w:rPr>
      </w:pPr>
      <w:r>
        <w:rPr>
          <w:sz w:val="24"/>
          <w:szCs w:val="24"/>
        </w:rPr>
        <w:t xml:space="preserve">Разработать  тренинг-программу профилактики профессионального выгорания у представителей педагогической профессии. </w:t>
      </w:r>
    </w:p>
    <w:p w:rsidR="00863355" w:rsidRPr="007217DA" w:rsidRDefault="00863355" w:rsidP="00810BA1">
      <w:pPr>
        <w:ind w:firstLine="709"/>
        <w:jc w:val="both"/>
      </w:pPr>
    </w:p>
    <w:sectPr w:rsidR="00863355" w:rsidRPr="007217DA" w:rsidSect="008E320F">
      <w:footerReference w:type="default" r:id="rId21"/>
      <w:footerReference w:type="first" r:id="rId22"/>
      <w:pgSz w:w="11907" w:h="16839" w:code="9"/>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3AAB" w:rsidRDefault="00763AAB" w:rsidP="0033642F">
      <w:r>
        <w:separator/>
      </w:r>
    </w:p>
  </w:endnote>
  <w:endnote w:type="continuationSeparator" w:id="0">
    <w:p w:rsidR="00763AAB" w:rsidRDefault="00763AAB" w:rsidP="003364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355" w:rsidRDefault="00C15C6C">
    <w:pPr>
      <w:pStyle w:val="a6"/>
      <w:jc w:val="center"/>
    </w:pPr>
    <w:r>
      <w:fldChar w:fldCharType="begin"/>
    </w:r>
    <w:r>
      <w:instrText xml:space="preserve"> PAGE   \* MERGEFORMAT </w:instrText>
    </w:r>
    <w:r>
      <w:fldChar w:fldCharType="separate"/>
    </w:r>
    <w:r w:rsidR="00510DB3">
      <w:rPr>
        <w:noProof/>
      </w:rPr>
      <w:t>2</w:t>
    </w:r>
    <w:r>
      <w:rPr>
        <w:noProof/>
      </w:rPr>
      <w:fldChar w:fldCharType="end"/>
    </w:r>
  </w:p>
  <w:p w:rsidR="00863355" w:rsidRDefault="00863355">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355" w:rsidRDefault="00863355">
    <w:pPr>
      <w:pStyle w:val="a6"/>
      <w:jc w:val="center"/>
    </w:pPr>
  </w:p>
  <w:p w:rsidR="00863355" w:rsidRDefault="0086335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3AAB" w:rsidRDefault="00763AAB" w:rsidP="0033642F">
      <w:r>
        <w:separator/>
      </w:r>
    </w:p>
  </w:footnote>
  <w:footnote w:type="continuationSeparator" w:id="0">
    <w:p w:rsidR="00763AAB" w:rsidRDefault="00763AAB" w:rsidP="0033642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6526EA7E"/>
    <w:lvl w:ilvl="0">
      <w:numFmt w:val="bullet"/>
      <w:lvlText w:val="*"/>
      <w:lvlJc w:val="left"/>
    </w:lvl>
  </w:abstractNum>
  <w:abstractNum w:abstractNumId="1">
    <w:nsid w:val="00000002"/>
    <w:multiLevelType w:val="multilevel"/>
    <w:tmpl w:val="00000002"/>
    <w:name w:val="WW8Num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3">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4">
    <w:nsid w:val="0000000F"/>
    <w:multiLevelType w:val="singleLevel"/>
    <w:tmpl w:val="0000000F"/>
    <w:name w:val="WW8Num18"/>
    <w:lvl w:ilvl="0">
      <w:start w:val="1"/>
      <w:numFmt w:val="decimal"/>
      <w:lvlText w:val="%1."/>
      <w:lvlJc w:val="left"/>
      <w:pPr>
        <w:tabs>
          <w:tab w:val="num" w:pos="720"/>
        </w:tabs>
        <w:ind w:left="720" w:hanging="360"/>
      </w:pPr>
      <w:rPr>
        <w:rFonts w:cs="Times New Roman"/>
      </w:rPr>
    </w:lvl>
  </w:abstractNum>
  <w:abstractNum w:abstractNumId="5">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nsid w:val="12EB768B"/>
    <w:multiLevelType w:val="hybridMultilevel"/>
    <w:tmpl w:val="2FC89304"/>
    <w:lvl w:ilvl="0" w:tplc="128E1C0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7">
    <w:nsid w:val="1932382D"/>
    <w:multiLevelType w:val="hybridMultilevel"/>
    <w:tmpl w:val="E9B4491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AC9242E"/>
    <w:multiLevelType w:val="hybridMultilevel"/>
    <w:tmpl w:val="12DE4170"/>
    <w:lvl w:ilvl="0" w:tplc="F5AE9B8E">
      <w:start w:val="1"/>
      <w:numFmt w:val="decimal"/>
      <w:lvlText w:val="%1."/>
      <w:lvlJc w:val="left"/>
      <w:pPr>
        <w:ind w:left="1571"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nsid w:val="3D5766BC"/>
    <w:multiLevelType w:val="hybridMultilevel"/>
    <w:tmpl w:val="65F618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5">
    <w:nsid w:val="540038EC"/>
    <w:multiLevelType w:val="hybridMultilevel"/>
    <w:tmpl w:val="AD54E07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5EE30740"/>
    <w:multiLevelType w:val="hybridMultilevel"/>
    <w:tmpl w:val="C2D4E5E8"/>
    <w:lvl w:ilvl="0" w:tplc="83F4C18C">
      <w:start w:val="1"/>
      <w:numFmt w:val="decimal"/>
      <w:lvlText w:val="%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647360CA"/>
    <w:multiLevelType w:val="multilevel"/>
    <w:tmpl w:val="D84A4B00"/>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9">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11"/>
  </w:num>
  <w:num w:numId="2">
    <w:abstractNumId w:val="0"/>
    <w:lvlOverride w:ilvl="0">
      <w:lvl w:ilvl="0">
        <w:numFmt w:val="bullet"/>
        <w:lvlText w:val=""/>
        <w:legacy w:legacy="1" w:legacySpace="0" w:legacyIndent="360"/>
        <w:lvlJc w:val="left"/>
        <w:rPr>
          <w:rFonts w:ascii="Symbol" w:hAnsi="Symbol" w:hint="default"/>
        </w:rPr>
      </w:lvl>
    </w:lvlOverride>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num>
  <w:num w:numId="12">
    <w:abstractNumId w:val="2"/>
    <w:lvlOverride w:ilvl="0">
      <w:startOverride w:val="30"/>
    </w:lvlOverride>
  </w:num>
  <w:num w:numId="13">
    <w:abstractNumId w:val="18"/>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9"/>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TrackMoves/>
  <w:defaultTabStop w:val="708"/>
  <w:autoHyphenation/>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5149"/>
    <w:rsid w:val="000369A5"/>
    <w:rsid w:val="000401BE"/>
    <w:rsid w:val="00050591"/>
    <w:rsid w:val="00083D5A"/>
    <w:rsid w:val="000851DF"/>
    <w:rsid w:val="00085B34"/>
    <w:rsid w:val="000D4E3E"/>
    <w:rsid w:val="000F08C9"/>
    <w:rsid w:val="00105149"/>
    <w:rsid w:val="00116553"/>
    <w:rsid w:val="0012188F"/>
    <w:rsid w:val="00123833"/>
    <w:rsid w:val="0016758F"/>
    <w:rsid w:val="00194B88"/>
    <w:rsid w:val="00215D8D"/>
    <w:rsid w:val="00230DBB"/>
    <w:rsid w:val="00297EFC"/>
    <w:rsid w:val="002A2DE8"/>
    <w:rsid w:val="002B3137"/>
    <w:rsid w:val="0033642F"/>
    <w:rsid w:val="00337D36"/>
    <w:rsid w:val="0034024C"/>
    <w:rsid w:val="00394087"/>
    <w:rsid w:val="003A5A05"/>
    <w:rsid w:val="003C7B03"/>
    <w:rsid w:val="00423D20"/>
    <w:rsid w:val="004A534F"/>
    <w:rsid w:val="004A64FE"/>
    <w:rsid w:val="004A7BA1"/>
    <w:rsid w:val="00510DB3"/>
    <w:rsid w:val="00551A9A"/>
    <w:rsid w:val="00557F4C"/>
    <w:rsid w:val="00560ACB"/>
    <w:rsid w:val="00566921"/>
    <w:rsid w:val="005859F9"/>
    <w:rsid w:val="00586E61"/>
    <w:rsid w:val="005870FA"/>
    <w:rsid w:val="005E0658"/>
    <w:rsid w:val="005F48B9"/>
    <w:rsid w:val="005F7FB6"/>
    <w:rsid w:val="007217DA"/>
    <w:rsid w:val="00740DA9"/>
    <w:rsid w:val="00763AAB"/>
    <w:rsid w:val="007877DD"/>
    <w:rsid w:val="007A5B70"/>
    <w:rsid w:val="007E1A8B"/>
    <w:rsid w:val="00810BA1"/>
    <w:rsid w:val="00823562"/>
    <w:rsid w:val="00853DA8"/>
    <w:rsid w:val="00863355"/>
    <w:rsid w:val="00881119"/>
    <w:rsid w:val="008868E2"/>
    <w:rsid w:val="008B77DD"/>
    <w:rsid w:val="008E320F"/>
    <w:rsid w:val="00907F8E"/>
    <w:rsid w:val="00922256"/>
    <w:rsid w:val="00967CE1"/>
    <w:rsid w:val="00986372"/>
    <w:rsid w:val="009946F9"/>
    <w:rsid w:val="00A422BC"/>
    <w:rsid w:val="00AC307F"/>
    <w:rsid w:val="00AE3D4C"/>
    <w:rsid w:val="00B2395A"/>
    <w:rsid w:val="00B256E0"/>
    <w:rsid w:val="00B7393D"/>
    <w:rsid w:val="00B8390B"/>
    <w:rsid w:val="00B84EFA"/>
    <w:rsid w:val="00BA3A8F"/>
    <w:rsid w:val="00BC1E13"/>
    <w:rsid w:val="00BF5DDB"/>
    <w:rsid w:val="00C15C6C"/>
    <w:rsid w:val="00C312F0"/>
    <w:rsid w:val="00C348E2"/>
    <w:rsid w:val="00C77050"/>
    <w:rsid w:val="00C80020"/>
    <w:rsid w:val="00C80AAC"/>
    <w:rsid w:val="00C9388B"/>
    <w:rsid w:val="00C94E60"/>
    <w:rsid w:val="00CA4750"/>
    <w:rsid w:val="00D02F7A"/>
    <w:rsid w:val="00D86DD3"/>
    <w:rsid w:val="00DA37F8"/>
    <w:rsid w:val="00DC11F5"/>
    <w:rsid w:val="00DD192C"/>
    <w:rsid w:val="00E53616"/>
    <w:rsid w:val="00F4508A"/>
    <w:rsid w:val="00F54B97"/>
    <w:rsid w:val="00F570A4"/>
    <w:rsid w:val="00F63289"/>
    <w:rsid w:val="00FA16E8"/>
    <w:rsid w:val="00FD1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8E320F"/>
    <w:pPr>
      <w:widowControl w:val="0"/>
      <w:autoSpaceDE w:val="0"/>
      <w:autoSpaceDN w:val="0"/>
      <w:adjustRightInd w:val="0"/>
    </w:pPr>
    <w:rPr>
      <w:rFonts w:ascii="Times New Roman" w:eastAsia="Times New Roman" w:hAnsi="Times New Roman"/>
      <w:sz w:val="24"/>
      <w:szCs w:val="24"/>
    </w:rPr>
  </w:style>
  <w:style w:type="paragraph" w:styleId="2">
    <w:name w:val="heading 2"/>
    <w:basedOn w:val="a0"/>
    <w:next w:val="a0"/>
    <w:link w:val="20"/>
    <w:uiPriority w:val="99"/>
    <w:qFormat/>
    <w:rsid w:val="00105149"/>
    <w:pPr>
      <w:keepNext/>
      <w:widowControl/>
      <w:autoSpaceDE/>
      <w:autoSpaceDN/>
      <w:adjustRightInd/>
      <w:spacing w:before="240" w:after="60"/>
      <w:outlineLvl w:val="1"/>
    </w:pPr>
    <w:rPr>
      <w:rFonts w:ascii="Arial" w:hAnsi="Arial"/>
      <w:b/>
      <w:bCs/>
      <w:i/>
      <w:iCs/>
      <w:sz w:val="28"/>
      <w:szCs w:val="28"/>
    </w:rPr>
  </w:style>
  <w:style w:type="paragraph" w:styleId="3">
    <w:name w:val="heading 3"/>
    <w:basedOn w:val="a0"/>
    <w:next w:val="a0"/>
    <w:link w:val="30"/>
    <w:uiPriority w:val="99"/>
    <w:qFormat/>
    <w:rsid w:val="00105149"/>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105149"/>
    <w:rPr>
      <w:rFonts w:ascii="Arial" w:hAnsi="Arial" w:cs="Times New Roman"/>
      <w:b/>
      <w:bCs/>
      <w:i/>
      <w:iCs/>
      <w:sz w:val="28"/>
      <w:szCs w:val="28"/>
      <w:lang w:eastAsia="ru-RU"/>
    </w:rPr>
  </w:style>
  <w:style w:type="character" w:customStyle="1" w:styleId="30">
    <w:name w:val="Заголовок 3 Знак"/>
    <w:link w:val="3"/>
    <w:uiPriority w:val="99"/>
    <w:locked/>
    <w:rsid w:val="00105149"/>
    <w:rPr>
      <w:rFonts w:ascii="Cambria" w:hAnsi="Cambria" w:cs="Times New Roman"/>
      <w:b/>
      <w:bCs/>
      <w:sz w:val="26"/>
      <w:szCs w:val="26"/>
      <w:lang w:eastAsia="ru-RU"/>
    </w:rPr>
  </w:style>
  <w:style w:type="paragraph" w:customStyle="1" w:styleId="Style11">
    <w:name w:val="Style11"/>
    <w:basedOn w:val="a0"/>
    <w:uiPriority w:val="99"/>
    <w:rsid w:val="00105149"/>
    <w:pPr>
      <w:jc w:val="center"/>
    </w:pPr>
  </w:style>
  <w:style w:type="paragraph" w:customStyle="1" w:styleId="Style12">
    <w:name w:val="Style12"/>
    <w:basedOn w:val="a0"/>
    <w:uiPriority w:val="99"/>
    <w:rsid w:val="00105149"/>
    <w:pPr>
      <w:spacing w:line="230" w:lineRule="exact"/>
    </w:pPr>
  </w:style>
  <w:style w:type="paragraph" w:customStyle="1" w:styleId="Style15">
    <w:name w:val="Style15"/>
    <w:basedOn w:val="a0"/>
    <w:uiPriority w:val="99"/>
    <w:rsid w:val="00105149"/>
    <w:pPr>
      <w:jc w:val="both"/>
    </w:pPr>
  </w:style>
  <w:style w:type="character" w:customStyle="1" w:styleId="FontStyle53">
    <w:name w:val="Font Style53"/>
    <w:uiPriority w:val="99"/>
    <w:rsid w:val="00105149"/>
    <w:rPr>
      <w:rFonts w:ascii="Times New Roman" w:hAnsi="Times New Roman"/>
      <w:b/>
      <w:sz w:val="22"/>
    </w:rPr>
  </w:style>
  <w:style w:type="character" w:customStyle="1" w:styleId="FontStyle60">
    <w:name w:val="Font Style60"/>
    <w:uiPriority w:val="99"/>
    <w:rsid w:val="00105149"/>
    <w:rPr>
      <w:rFonts w:ascii="Times New Roman" w:hAnsi="Times New Roman"/>
      <w:sz w:val="18"/>
    </w:rPr>
  </w:style>
  <w:style w:type="paragraph" w:styleId="a4">
    <w:name w:val="header"/>
    <w:basedOn w:val="a0"/>
    <w:link w:val="a5"/>
    <w:uiPriority w:val="99"/>
    <w:rsid w:val="00105149"/>
    <w:pPr>
      <w:tabs>
        <w:tab w:val="center" w:pos="4677"/>
        <w:tab w:val="right" w:pos="9355"/>
      </w:tabs>
    </w:pPr>
  </w:style>
  <w:style w:type="character" w:customStyle="1" w:styleId="a5">
    <w:name w:val="Верхний колонтитул Знак"/>
    <w:link w:val="a4"/>
    <w:uiPriority w:val="99"/>
    <w:locked/>
    <w:rsid w:val="00105149"/>
    <w:rPr>
      <w:rFonts w:ascii="Times New Roman" w:hAnsi="Times New Roman" w:cs="Times New Roman"/>
      <w:sz w:val="24"/>
      <w:szCs w:val="24"/>
      <w:lang w:eastAsia="ru-RU"/>
    </w:rPr>
  </w:style>
  <w:style w:type="paragraph" w:styleId="a6">
    <w:name w:val="footer"/>
    <w:basedOn w:val="a0"/>
    <w:link w:val="a7"/>
    <w:uiPriority w:val="99"/>
    <w:rsid w:val="00105149"/>
    <w:pPr>
      <w:tabs>
        <w:tab w:val="center" w:pos="4677"/>
        <w:tab w:val="right" w:pos="9355"/>
      </w:tabs>
    </w:pPr>
  </w:style>
  <w:style w:type="character" w:customStyle="1" w:styleId="a7">
    <w:name w:val="Нижний колонтитул Знак"/>
    <w:link w:val="a6"/>
    <w:uiPriority w:val="99"/>
    <w:locked/>
    <w:rsid w:val="00105149"/>
    <w:rPr>
      <w:rFonts w:ascii="Times New Roman" w:hAnsi="Times New Roman" w:cs="Times New Roman"/>
      <w:sz w:val="24"/>
      <w:szCs w:val="24"/>
      <w:lang w:eastAsia="ru-RU"/>
    </w:rPr>
  </w:style>
  <w:style w:type="paragraph" w:styleId="a8">
    <w:name w:val="List Paragraph"/>
    <w:basedOn w:val="a0"/>
    <w:uiPriority w:val="99"/>
    <w:qFormat/>
    <w:rsid w:val="00105149"/>
    <w:pPr>
      <w:ind w:left="720"/>
      <w:contextualSpacing/>
    </w:pPr>
  </w:style>
  <w:style w:type="paragraph" w:customStyle="1" w:styleId="ConsPlusNormal">
    <w:name w:val="ConsPlusNormal"/>
    <w:uiPriority w:val="99"/>
    <w:rsid w:val="00105149"/>
    <w:pPr>
      <w:widowControl w:val="0"/>
      <w:autoSpaceDE w:val="0"/>
      <w:autoSpaceDN w:val="0"/>
    </w:pPr>
    <w:rPr>
      <w:rFonts w:ascii="Times New Roman" w:eastAsia="Times New Roman" w:hAnsi="Times New Roman"/>
      <w:sz w:val="28"/>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a"/>
    <w:uiPriority w:val="99"/>
    <w:rsid w:val="00105149"/>
    <w:pPr>
      <w:widowControl/>
      <w:autoSpaceDE/>
      <w:autoSpaceDN/>
      <w:adjustRightInd/>
    </w:pPr>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105149"/>
    <w:rPr>
      <w:rFonts w:ascii="Times New Roman" w:hAnsi="Times New Roman" w:cs="Times New Roman"/>
      <w:sz w:val="20"/>
      <w:szCs w:val="20"/>
      <w:lang w:eastAsia="ru-RU"/>
    </w:rPr>
  </w:style>
  <w:style w:type="character" w:customStyle="1" w:styleId="5">
    <w:name w:val="Основной текст (5)_"/>
    <w:link w:val="50"/>
    <w:uiPriority w:val="99"/>
    <w:locked/>
    <w:rsid w:val="00105149"/>
    <w:rPr>
      <w:sz w:val="18"/>
      <w:shd w:val="clear" w:color="auto" w:fill="FFFFFF"/>
    </w:rPr>
  </w:style>
  <w:style w:type="paragraph" w:customStyle="1" w:styleId="50">
    <w:name w:val="Основной текст (5)"/>
    <w:basedOn w:val="a0"/>
    <w:link w:val="5"/>
    <w:uiPriority w:val="99"/>
    <w:rsid w:val="00105149"/>
    <w:pPr>
      <w:widowControl/>
      <w:shd w:val="clear" w:color="auto" w:fill="FFFFFF"/>
      <w:autoSpaceDE/>
      <w:autoSpaceDN/>
      <w:adjustRightInd/>
      <w:spacing w:before="60" w:line="226" w:lineRule="exact"/>
      <w:ind w:firstLine="280"/>
      <w:jc w:val="both"/>
    </w:pPr>
    <w:rPr>
      <w:rFonts w:ascii="Calibri" w:eastAsia="Calibri" w:hAnsi="Calibri"/>
      <w:sz w:val="18"/>
      <w:szCs w:val="20"/>
      <w:shd w:val="clear" w:color="auto" w:fill="FFFFFF"/>
    </w:rPr>
  </w:style>
  <w:style w:type="character" w:customStyle="1" w:styleId="31">
    <w:name w:val="Основной текст (3)_"/>
    <w:link w:val="32"/>
    <w:uiPriority w:val="99"/>
    <w:locked/>
    <w:rsid w:val="00105149"/>
    <w:rPr>
      <w:spacing w:val="3"/>
      <w:sz w:val="18"/>
      <w:shd w:val="clear" w:color="auto" w:fill="FFFFFF"/>
    </w:rPr>
  </w:style>
  <w:style w:type="paragraph" w:customStyle="1" w:styleId="32">
    <w:name w:val="Основной текст (3)"/>
    <w:basedOn w:val="a0"/>
    <w:link w:val="31"/>
    <w:uiPriority w:val="99"/>
    <w:rsid w:val="00105149"/>
    <w:pPr>
      <w:shd w:val="clear" w:color="auto" w:fill="FFFFFF"/>
      <w:autoSpaceDE/>
      <w:autoSpaceDN/>
      <w:adjustRightInd/>
      <w:spacing w:before="60" w:line="216" w:lineRule="exact"/>
      <w:ind w:firstLine="280"/>
      <w:jc w:val="both"/>
    </w:pPr>
    <w:rPr>
      <w:rFonts w:ascii="Calibri" w:eastAsia="Calibri" w:hAnsi="Calibri"/>
      <w:spacing w:val="3"/>
      <w:sz w:val="18"/>
      <w:szCs w:val="20"/>
      <w:shd w:val="clear" w:color="auto" w:fill="FFFFFF"/>
    </w:rPr>
  </w:style>
  <w:style w:type="character" w:customStyle="1" w:styleId="8">
    <w:name w:val="Основной текст (8)_"/>
    <w:link w:val="80"/>
    <w:uiPriority w:val="99"/>
    <w:locked/>
    <w:rsid w:val="00105149"/>
    <w:rPr>
      <w:spacing w:val="3"/>
      <w:sz w:val="18"/>
      <w:shd w:val="clear" w:color="auto" w:fill="FFFFFF"/>
    </w:rPr>
  </w:style>
  <w:style w:type="paragraph" w:customStyle="1" w:styleId="80">
    <w:name w:val="Основной текст (8)"/>
    <w:basedOn w:val="a0"/>
    <w:link w:val="8"/>
    <w:uiPriority w:val="99"/>
    <w:rsid w:val="00105149"/>
    <w:pPr>
      <w:shd w:val="clear" w:color="auto" w:fill="FFFFFF"/>
      <w:autoSpaceDE/>
      <w:autoSpaceDN/>
      <w:adjustRightInd/>
      <w:spacing w:line="206" w:lineRule="exact"/>
      <w:ind w:firstLine="280"/>
      <w:jc w:val="both"/>
    </w:pPr>
    <w:rPr>
      <w:rFonts w:ascii="Calibri" w:eastAsia="Calibri" w:hAnsi="Calibri"/>
      <w:spacing w:val="3"/>
      <w:sz w:val="18"/>
      <w:szCs w:val="20"/>
      <w:shd w:val="clear" w:color="auto" w:fill="FFFFFF"/>
    </w:rPr>
  </w:style>
  <w:style w:type="character" w:customStyle="1" w:styleId="21">
    <w:name w:val="Основной текст (2)_"/>
    <w:link w:val="22"/>
    <w:uiPriority w:val="99"/>
    <w:locked/>
    <w:rsid w:val="00105149"/>
    <w:rPr>
      <w:spacing w:val="3"/>
      <w:sz w:val="18"/>
      <w:shd w:val="clear" w:color="auto" w:fill="FFFFFF"/>
    </w:rPr>
  </w:style>
  <w:style w:type="paragraph" w:customStyle="1" w:styleId="22">
    <w:name w:val="Основной текст (2)"/>
    <w:basedOn w:val="a0"/>
    <w:link w:val="21"/>
    <w:uiPriority w:val="99"/>
    <w:rsid w:val="00105149"/>
    <w:pPr>
      <w:shd w:val="clear" w:color="auto" w:fill="FFFFFF"/>
      <w:autoSpaceDE/>
      <w:autoSpaceDN/>
      <w:adjustRightInd/>
      <w:spacing w:line="206" w:lineRule="exact"/>
      <w:ind w:firstLine="280"/>
      <w:jc w:val="both"/>
    </w:pPr>
    <w:rPr>
      <w:rFonts w:ascii="Calibri" w:eastAsia="Calibri" w:hAnsi="Calibri"/>
      <w:spacing w:val="3"/>
      <w:sz w:val="18"/>
      <w:szCs w:val="20"/>
      <w:shd w:val="clear" w:color="auto" w:fill="FFFFFF"/>
    </w:rPr>
  </w:style>
  <w:style w:type="character" w:customStyle="1" w:styleId="4">
    <w:name w:val="Основной текст (4)_"/>
    <w:link w:val="40"/>
    <w:uiPriority w:val="99"/>
    <w:locked/>
    <w:rsid w:val="00105149"/>
    <w:rPr>
      <w:sz w:val="19"/>
      <w:shd w:val="clear" w:color="auto" w:fill="FFFFFF"/>
    </w:rPr>
  </w:style>
  <w:style w:type="paragraph" w:customStyle="1" w:styleId="40">
    <w:name w:val="Основной текст (4)"/>
    <w:basedOn w:val="a0"/>
    <w:link w:val="4"/>
    <w:uiPriority w:val="99"/>
    <w:rsid w:val="00105149"/>
    <w:pPr>
      <w:widowControl/>
      <w:shd w:val="clear" w:color="auto" w:fill="FFFFFF"/>
      <w:autoSpaceDE/>
      <w:autoSpaceDN/>
      <w:adjustRightInd/>
      <w:spacing w:line="206" w:lineRule="exact"/>
      <w:ind w:firstLine="280"/>
      <w:jc w:val="both"/>
    </w:pPr>
    <w:rPr>
      <w:rFonts w:ascii="Calibri" w:eastAsia="Calibri" w:hAnsi="Calibri"/>
      <w:sz w:val="19"/>
      <w:szCs w:val="20"/>
      <w:shd w:val="clear" w:color="auto" w:fill="FFFFFF"/>
    </w:rPr>
  </w:style>
  <w:style w:type="character" w:customStyle="1" w:styleId="ab">
    <w:name w:val="Основной текст_"/>
    <w:link w:val="33"/>
    <w:uiPriority w:val="99"/>
    <w:locked/>
    <w:rsid w:val="00105149"/>
    <w:rPr>
      <w:sz w:val="28"/>
      <w:shd w:val="clear" w:color="auto" w:fill="FFFFFF"/>
    </w:rPr>
  </w:style>
  <w:style w:type="paragraph" w:customStyle="1" w:styleId="33">
    <w:name w:val="Основной текст3"/>
    <w:basedOn w:val="a0"/>
    <w:link w:val="ab"/>
    <w:uiPriority w:val="99"/>
    <w:rsid w:val="00105149"/>
    <w:pPr>
      <w:widowControl/>
      <w:shd w:val="clear" w:color="auto" w:fill="FFFFFF"/>
      <w:autoSpaceDE/>
      <w:autoSpaceDN/>
      <w:adjustRightInd/>
      <w:spacing w:line="322" w:lineRule="exact"/>
      <w:ind w:hanging="360"/>
    </w:pPr>
    <w:rPr>
      <w:rFonts w:ascii="Calibri" w:eastAsia="Calibri" w:hAnsi="Calibri"/>
      <w:sz w:val="28"/>
      <w:szCs w:val="20"/>
      <w:shd w:val="clear" w:color="auto" w:fill="FFFFFF"/>
    </w:rPr>
  </w:style>
  <w:style w:type="character" w:styleId="ac">
    <w:name w:val="Hyperlink"/>
    <w:uiPriority w:val="99"/>
    <w:rsid w:val="00105149"/>
    <w:rPr>
      <w:rFonts w:cs="Times New Roman"/>
      <w:color w:val="0000FF"/>
      <w:u w:val="single"/>
    </w:rPr>
  </w:style>
  <w:style w:type="paragraph" w:customStyle="1" w:styleId="1">
    <w:name w:val="Абзац списка1"/>
    <w:basedOn w:val="a0"/>
    <w:uiPriority w:val="99"/>
    <w:rsid w:val="00105149"/>
    <w:pPr>
      <w:widowControl/>
      <w:autoSpaceDE/>
      <w:autoSpaceDN/>
      <w:adjustRightInd/>
      <w:spacing w:after="200" w:line="276" w:lineRule="auto"/>
      <w:ind w:left="720"/>
    </w:pPr>
    <w:rPr>
      <w:rFonts w:ascii="Calibri" w:hAnsi="Calibri"/>
      <w:sz w:val="22"/>
      <w:szCs w:val="22"/>
      <w:lang w:eastAsia="en-US"/>
    </w:rPr>
  </w:style>
  <w:style w:type="character" w:customStyle="1" w:styleId="ad">
    <w:name w:val="Текст примечания Знак"/>
    <w:link w:val="ae"/>
    <w:uiPriority w:val="99"/>
    <w:semiHidden/>
    <w:locked/>
    <w:rsid w:val="00105149"/>
    <w:rPr>
      <w:rFonts w:ascii="Times New Roman" w:hAnsi="Times New Roman" w:cs="Times New Roman"/>
      <w:sz w:val="20"/>
      <w:szCs w:val="20"/>
      <w:lang w:eastAsia="ru-RU"/>
    </w:rPr>
  </w:style>
  <w:style w:type="paragraph" w:styleId="ae">
    <w:name w:val="annotation text"/>
    <w:basedOn w:val="a0"/>
    <w:link w:val="ad"/>
    <w:uiPriority w:val="99"/>
    <w:semiHidden/>
    <w:rsid w:val="00105149"/>
    <w:rPr>
      <w:sz w:val="20"/>
      <w:szCs w:val="20"/>
    </w:rPr>
  </w:style>
  <w:style w:type="character" w:customStyle="1" w:styleId="CommentTextChar1">
    <w:name w:val="Comment Text Char1"/>
    <w:uiPriority w:val="99"/>
    <w:semiHidden/>
    <w:locked/>
    <w:rPr>
      <w:rFonts w:ascii="Times New Roman" w:hAnsi="Times New Roman" w:cs="Times New Roman"/>
      <w:sz w:val="20"/>
      <w:szCs w:val="20"/>
    </w:rPr>
  </w:style>
  <w:style w:type="character" w:customStyle="1" w:styleId="af">
    <w:name w:val="Тема примечания Знак"/>
    <w:link w:val="af0"/>
    <w:uiPriority w:val="99"/>
    <w:semiHidden/>
    <w:locked/>
    <w:rsid w:val="00105149"/>
    <w:rPr>
      <w:rFonts w:ascii="Times New Roman" w:hAnsi="Times New Roman" w:cs="Times New Roman"/>
      <w:b/>
      <w:bCs/>
      <w:sz w:val="20"/>
      <w:szCs w:val="20"/>
      <w:lang w:eastAsia="ru-RU"/>
    </w:rPr>
  </w:style>
  <w:style w:type="paragraph" w:styleId="af0">
    <w:name w:val="annotation subject"/>
    <w:basedOn w:val="ae"/>
    <w:next w:val="ae"/>
    <w:link w:val="af"/>
    <w:uiPriority w:val="99"/>
    <w:semiHidden/>
    <w:rsid w:val="00105149"/>
    <w:rPr>
      <w:b/>
      <w:bCs/>
    </w:rPr>
  </w:style>
  <w:style w:type="character" w:customStyle="1" w:styleId="CommentSubjectChar1">
    <w:name w:val="Comment Subject Char1"/>
    <w:uiPriority w:val="99"/>
    <w:semiHidden/>
    <w:locked/>
    <w:rPr>
      <w:rFonts w:ascii="Times New Roman" w:hAnsi="Times New Roman" w:cs="Times New Roman"/>
      <w:b/>
      <w:bCs/>
      <w:sz w:val="20"/>
      <w:szCs w:val="20"/>
      <w:lang w:eastAsia="ru-RU"/>
    </w:rPr>
  </w:style>
  <w:style w:type="paragraph" w:styleId="af1">
    <w:name w:val="Balloon Text"/>
    <w:basedOn w:val="a0"/>
    <w:link w:val="af2"/>
    <w:uiPriority w:val="99"/>
    <w:semiHidden/>
    <w:rsid w:val="00105149"/>
    <w:rPr>
      <w:rFonts w:ascii="Segoe UI" w:hAnsi="Segoe UI" w:cs="Segoe UI"/>
      <w:sz w:val="18"/>
      <w:szCs w:val="18"/>
    </w:rPr>
  </w:style>
  <w:style w:type="character" w:customStyle="1" w:styleId="af2">
    <w:name w:val="Текст выноски Знак"/>
    <w:link w:val="af1"/>
    <w:uiPriority w:val="99"/>
    <w:semiHidden/>
    <w:locked/>
    <w:rsid w:val="00105149"/>
    <w:rPr>
      <w:rFonts w:ascii="Segoe UI" w:hAnsi="Segoe UI" w:cs="Segoe UI"/>
      <w:sz w:val="18"/>
      <w:szCs w:val="18"/>
      <w:lang w:eastAsia="ru-RU"/>
    </w:rPr>
  </w:style>
  <w:style w:type="paragraph" w:styleId="af3">
    <w:name w:val="Normal (Web)"/>
    <w:aliases w:val="Обычный (Web)"/>
    <w:basedOn w:val="a0"/>
    <w:uiPriority w:val="99"/>
    <w:rsid w:val="00105149"/>
    <w:pPr>
      <w:widowControl/>
      <w:autoSpaceDE/>
      <w:autoSpaceDN/>
      <w:adjustRightInd/>
      <w:spacing w:after="50"/>
    </w:pPr>
    <w:rPr>
      <w:rFonts w:ascii="Verdana" w:hAnsi="Verdana"/>
      <w:color w:val="494949"/>
      <w:sz w:val="12"/>
      <w:szCs w:val="12"/>
    </w:rPr>
  </w:style>
  <w:style w:type="paragraph" w:customStyle="1" w:styleId="af4">
    <w:name w:val="а Обычный"/>
    <w:basedOn w:val="a0"/>
    <w:link w:val="af5"/>
    <w:uiPriority w:val="99"/>
    <w:rsid w:val="00105149"/>
    <w:pPr>
      <w:autoSpaceDE/>
      <w:autoSpaceDN/>
      <w:adjustRightInd/>
      <w:ind w:firstLine="567"/>
      <w:jc w:val="both"/>
    </w:pPr>
    <w:rPr>
      <w:rFonts w:eastAsia="Calibri"/>
      <w:szCs w:val="20"/>
    </w:rPr>
  </w:style>
  <w:style w:type="character" w:customStyle="1" w:styleId="af5">
    <w:name w:val="а Обычный Знак"/>
    <w:link w:val="af4"/>
    <w:uiPriority w:val="99"/>
    <w:locked/>
    <w:rsid w:val="00105149"/>
    <w:rPr>
      <w:rFonts w:ascii="Times New Roman" w:hAnsi="Times New Roman"/>
      <w:sz w:val="24"/>
    </w:rPr>
  </w:style>
  <w:style w:type="paragraph" w:customStyle="1" w:styleId="af6">
    <w:name w:val="а Вопросы ПТК"/>
    <w:basedOn w:val="a0"/>
    <w:link w:val="af7"/>
    <w:uiPriority w:val="99"/>
    <w:rsid w:val="00105149"/>
    <w:pPr>
      <w:autoSpaceDE/>
      <w:autoSpaceDN/>
      <w:adjustRightInd/>
      <w:ind w:firstLine="567"/>
      <w:jc w:val="both"/>
    </w:pPr>
    <w:rPr>
      <w:rFonts w:eastAsia="Calibri"/>
      <w:b/>
      <w:i/>
      <w:szCs w:val="20"/>
    </w:rPr>
  </w:style>
  <w:style w:type="character" w:customStyle="1" w:styleId="af7">
    <w:name w:val="а Вопросы ПТК Знак"/>
    <w:link w:val="af6"/>
    <w:uiPriority w:val="99"/>
    <w:locked/>
    <w:rsid w:val="00105149"/>
    <w:rPr>
      <w:rFonts w:ascii="Times New Roman" w:hAnsi="Times New Roman"/>
      <w:b/>
      <w:i/>
      <w:sz w:val="24"/>
    </w:rPr>
  </w:style>
  <w:style w:type="paragraph" w:customStyle="1" w:styleId="a">
    <w:name w:val="а Список маркированный"/>
    <w:basedOn w:val="a0"/>
    <w:uiPriority w:val="99"/>
    <w:rsid w:val="00105149"/>
    <w:pPr>
      <w:numPr>
        <w:numId w:val="1"/>
      </w:numPr>
      <w:autoSpaceDE/>
      <w:autoSpaceDN/>
      <w:adjustRightInd/>
      <w:jc w:val="both"/>
    </w:pPr>
    <w:rPr>
      <w:sz w:val="28"/>
    </w:rPr>
  </w:style>
  <w:style w:type="character" w:customStyle="1" w:styleId="FontStyle156">
    <w:name w:val="Font Style156"/>
    <w:uiPriority w:val="99"/>
    <w:rsid w:val="00105149"/>
    <w:rPr>
      <w:rFonts w:ascii="Times New Roman" w:hAnsi="Times New Roman"/>
      <w:color w:val="000000"/>
      <w:sz w:val="22"/>
    </w:rPr>
  </w:style>
  <w:style w:type="paragraph" w:styleId="af8">
    <w:name w:val="No Spacing"/>
    <w:uiPriority w:val="99"/>
    <w:qFormat/>
    <w:rsid w:val="00105149"/>
    <w:rPr>
      <w:rFonts w:ascii="Times New Roman" w:eastAsia="Times New Roman" w:hAnsi="Times New Roman"/>
      <w:sz w:val="24"/>
      <w:szCs w:val="24"/>
    </w:rPr>
  </w:style>
  <w:style w:type="paragraph" w:customStyle="1" w:styleId="Default">
    <w:name w:val="Default"/>
    <w:uiPriority w:val="99"/>
    <w:rsid w:val="00105149"/>
    <w:pPr>
      <w:autoSpaceDE w:val="0"/>
      <w:autoSpaceDN w:val="0"/>
      <w:adjustRightInd w:val="0"/>
    </w:pPr>
    <w:rPr>
      <w:rFonts w:ascii="Times New Roman" w:eastAsia="Times New Roman" w:hAnsi="Times New Roman"/>
      <w:color w:val="000000"/>
      <w:sz w:val="24"/>
      <w:szCs w:val="24"/>
    </w:rPr>
  </w:style>
  <w:style w:type="paragraph" w:styleId="af9">
    <w:name w:val="Normal Indent"/>
    <w:basedOn w:val="a0"/>
    <w:uiPriority w:val="99"/>
    <w:rsid w:val="00105149"/>
    <w:pPr>
      <w:spacing w:line="360" w:lineRule="auto"/>
      <w:ind w:left="708"/>
      <w:jc w:val="both"/>
    </w:pPr>
    <w:rPr>
      <w:rFonts w:cs="Arial"/>
      <w:sz w:val="28"/>
      <w:szCs w:val="20"/>
    </w:rPr>
  </w:style>
  <w:style w:type="paragraph" w:customStyle="1" w:styleId="Style5">
    <w:name w:val="Style5"/>
    <w:basedOn w:val="a0"/>
    <w:uiPriority w:val="99"/>
    <w:rsid w:val="00105149"/>
    <w:pPr>
      <w:jc w:val="both"/>
    </w:pPr>
  </w:style>
  <w:style w:type="paragraph" w:customStyle="1" w:styleId="Style6">
    <w:name w:val="Style6"/>
    <w:basedOn w:val="a0"/>
    <w:uiPriority w:val="99"/>
    <w:rsid w:val="00105149"/>
    <w:pPr>
      <w:spacing w:line="367" w:lineRule="exact"/>
      <w:ind w:firstLine="696"/>
      <w:jc w:val="both"/>
    </w:pPr>
  </w:style>
  <w:style w:type="paragraph" w:customStyle="1" w:styleId="Style7">
    <w:name w:val="Style7"/>
    <w:basedOn w:val="a0"/>
    <w:uiPriority w:val="99"/>
    <w:rsid w:val="00105149"/>
    <w:pPr>
      <w:spacing w:line="370" w:lineRule="exact"/>
      <w:ind w:firstLine="696"/>
      <w:jc w:val="both"/>
    </w:pPr>
  </w:style>
  <w:style w:type="character" w:customStyle="1" w:styleId="FontStyle25">
    <w:name w:val="Font Style25"/>
    <w:uiPriority w:val="99"/>
    <w:rsid w:val="00105149"/>
    <w:rPr>
      <w:rFonts w:ascii="Times New Roman" w:hAnsi="Times New Roman"/>
      <w:b/>
      <w:i/>
      <w:sz w:val="26"/>
    </w:rPr>
  </w:style>
  <w:style w:type="character" w:customStyle="1" w:styleId="FontStyle26">
    <w:name w:val="Font Style26"/>
    <w:uiPriority w:val="99"/>
    <w:rsid w:val="00105149"/>
    <w:rPr>
      <w:rFonts w:ascii="Times New Roman" w:hAnsi="Times New Roman"/>
      <w:sz w:val="26"/>
    </w:rPr>
  </w:style>
  <w:style w:type="character" w:customStyle="1" w:styleId="FontStyle27">
    <w:name w:val="Font Style27"/>
    <w:uiPriority w:val="99"/>
    <w:rsid w:val="00105149"/>
    <w:rPr>
      <w:rFonts w:ascii="Times New Roman" w:hAnsi="Times New Roman"/>
      <w:b/>
      <w:sz w:val="26"/>
    </w:rPr>
  </w:style>
  <w:style w:type="paragraph" w:customStyle="1" w:styleId="afa">
    <w:name w:val="Содержимое таблицы"/>
    <w:basedOn w:val="a0"/>
    <w:uiPriority w:val="99"/>
    <w:rsid w:val="00105149"/>
    <w:pPr>
      <w:widowControl/>
      <w:suppressLineNumbers/>
      <w:autoSpaceDE/>
      <w:autoSpaceDN/>
      <w:adjustRightInd/>
    </w:pPr>
    <w:rPr>
      <w:lang w:eastAsia="ar-SA"/>
    </w:rPr>
  </w:style>
  <w:style w:type="paragraph" w:styleId="afb">
    <w:name w:val="Body Text"/>
    <w:basedOn w:val="a0"/>
    <w:link w:val="afc"/>
    <w:uiPriority w:val="99"/>
    <w:rsid w:val="00105149"/>
    <w:pPr>
      <w:widowControl/>
      <w:suppressAutoHyphens/>
      <w:autoSpaceDE/>
      <w:autoSpaceDN/>
      <w:adjustRightInd/>
      <w:jc w:val="center"/>
    </w:pPr>
    <w:rPr>
      <w:b/>
      <w:bCs/>
      <w:sz w:val="28"/>
      <w:szCs w:val="20"/>
      <w:lang w:eastAsia="ar-SA"/>
    </w:rPr>
  </w:style>
  <w:style w:type="character" w:customStyle="1" w:styleId="afc">
    <w:name w:val="Основной текст Знак"/>
    <w:link w:val="afb"/>
    <w:uiPriority w:val="99"/>
    <w:locked/>
    <w:rsid w:val="00105149"/>
    <w:rPr>
      <w:rFonts w:ascii="Times New Roman" w:hAnsi="Times New Roman" w:cs="Times New Roman"/>
      <w:b/>
      <w:bCs/>
      <w:sz w:val="20"/>
      <w:szCs w:val="20"/>
      <w:lang w:eastAsia="ar-SA" w:bidi="ar-SA"/>
    </w:rPr>
  </w:style>
  <w:style w:type="table" w:styleId="afd">
    <w:name w:val="Table Grid"/>
    <w:basedOn w:val="a2"/>
    <w:uiPriority w:val="99"/>
    <w:rsid w:val="0010514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Вопросы"/>
    <w:basedOn w:val="a0"/>
    <w:uiPriority w:val="99"/>
    <w:rsid w:val="00105149"/>
    <w:pPr>
      <w:widowControl/>
      <w:autoSpaceDE/>
      <w:autoSpaceDN/>
      <w:adjustRightInd/>
      <w:spacing w:line="280" w:lineRule="exact"/>
      <w:ind w:firstLine="567"/>
      <w:jc w:val="both"/>
    </w:pPr>
    <w:rPr>
      <w:b/>
      <w:i/>
      <w:sz w:val="26"/>
      <w:szCs w:val="20"/>
    </w:rPr>
  </w:style>
  <w:style w:type="paragraph" w:customStyle="1" w:styleId="aff">
    <w:name w:val="а Вопросы темы ПТК"/>
    <w:basedOn w:val="a0"/>
    <w:uiPriority w:val="99"/>
    <w:rsid w:val="00105149"/>
    <w:pPr>
      <w:widowControl/>
      <w:autoSpaceDE/>
      <w:autoSpaceDN/>
      <w:adjustRightInd/>
      <w:ind w:firstLine="567"/>
      <w:jc w:val="both"/>
    </w:pPr>
    <w:rPr>
      <w:b/>
      <w:bCs/>
      <w:i/>
      <w:iCs/>
      <w:sz w:val="28"/>
    </w:rPr>
  </w:style>
  <w:style w:type="paragraph" w:styleId="23">
    <w:name w:val="Body Text Indent 2"/>
    <w:basedOn w:val="a0"/>
    <w:link w:val="24"/>
    <w:uiPriority w:val="99"/>
    <w:rsid w:val="00105149"/>
    <w:pPr>
      <w:widowControl/>
      <w:autoSpaceDE/>
      <w:autoSpaceDN/>
      <w:adjustRightInd/>
      <w:spacing w:after="120" w:line="480" w:lineRule="auto"/>
      <w:ind w:left="283"/>
    </w:pPr>
  </w:style>
  <w:style w:type="character" w:customStyle="1" w:styleId="24">
    <w:name w:val="Основной текст с отступом 2 Знак"/>
    <w:link w:val="23"/>
    <w:uiPriority w:val="99"/>
    <w:locked/>
    <w:rsid w:val="00105149"/>
    <w:rPr>
      <w:rFonts w:ascii="Times New Roman" w:hAnsi="Times New Roman" w:cs="Times New Roman"/>
      <w:sz w:val="24"/>
      <w:szCs w:val="24"/>
      <w:lang w:eastAsia="ru-RU"/>
    </w:rPr>
  </w:style>
  <w:style w:type="paragraph" w:styleId="34">
    <w:name w:val="Body Text Indent 3"/>
    <w:basedOn w:val="a0"/>
    <w:link w:val="35"/>
    <w:uiPriority w:val="99"/>
    <w:rsid w:val="00105149"/>
    <w:pPr>
      <w:widowControl/>
      <w:autoSpaceDE/>
      <w:autoSpaceDN/>
      <w:adjustRightInd/>
      <w:spacing w:after="120"/>
      <w:ind w:left="283"/>
    </w:pPr>
    <w:rPr>
      <w:sz w:val="16"/>
      <w:szCs w:val="16"/>
    </w:rPr>
  </w:style>
  <w:style w:type="character" w:customStyle="1" w:styleId="35">
    <w:name w:val="Основной текст с отступом 3 Знак"/>
    <w:link w:val="34"/>
    <w:uiPriority w:val="99"/>
    <w:locked/>
    <w:rsid w:val="00105149"/>
    <w:rPr>
      <w:rFonts w:ascii="Times New Roman" w:hAnsi="Times New Roman" w:cs="Times New Roman"/>
      <w:sz w:val="16"/>
      <w:szCs w:val="16"/>
      <w:lang w:eastAsia="ru-RU"/>
    </w:rPr>
  </w:style>
  <w:style w:type="character" w:customStyle="1" w:styleId="apple-converted-space">
    <w:name w:val="apple-converted-space"/>
    <w:uiPriority w:val="99"/>
    <w:rsid w:val="00105149"/>
  </w:style>
  <w:style w:type="character" w:styleId="aff0">
    <w:name w:val="FollowedHyperlink"/>
    <w:uiPriority w:val="99"/>
    <w:rsid w:val="00105149"/>
    <w:rPr>
      <w:rFonts w:cs="Times New Roman"/>
      <w:color w:val="800080"/>
      <w:u w:val="single"/>
    </w:rPr>
  </w:style>
  <w:style w:type="character" w:styleId="aff1">
    <w:name w:val="Strong"/>
    <w:uiPriority w:val="99"/>
    <w:qFormat/>
    <w:rsid w:val="00105149"/>
    <w:rPr>
      <w:rFonts w:cs="Times New Roman"/>
      <w:b/>
    </w:rPr>
  </w:style>
  <w:style w:type="character" w:customStyle="1" w:styleId="aff2">
    <w:name w:val="Основной текст с отступом Знак"/>
    <w:link w:val="aff3"/>
    <w:uiPriority w:val="99"/>
    <w:semiHidden/>
    <w:locked/>
    <w:rsid w:val="007217DA"/>
    <w:rPr>
      <w:rFonts w:cs="Times New Roman"/>
      <w:sz w:val="24"/>
      <w:szCs w:val="24"/>
    </w:rPr>
  </w:style>
  <w:style w:type="paragraph" w:styleId="aff3">
    <w:name w:val="Body Text Indent"/>
    <w:basedOn w:val="a0"/>
    <w:link w:val="aff2"/>
    <w:uiPriority w:val="99"/>
    <w:semiHidden/>
    <w:rsid w:val="007217DA"/>
    <w:pPr>
      <w:widowControl/>
      <w:autoSpaceDE/>
      <w:autoSpaceDN/>
      <w:adjustRightInd/>
      <w:spacing w:after="120"/>
      <w:ind w:left="283"/>
    </w:pPr>
    <w:rPr>
      <w:rFonts w:ascii="Calibri" w:eastAsia="Calibri" w:hAnsi="Calibri"/>
      <w:lang w:eastAsia="en-US"/>
    </w:rPr>
  </w:style>
  <w:style w:type="character" w:customStyle="1" w:styleId="BodyTextIndentChar1">
    <w:name w:val="Body Text Indent Char1"/>
    <w:uiPriority w:val="99"/>
    <w:semiHidden/>
    <w:locked/>
    <w:rPr>
      <w:rFonts w:ascii="Times New Roman" w:hAnsi="Times New Roman" w:cs="Times New Roman"/>
      <w:sz w:val="24"/>
      <w:szCs w:val="24"/>
    </w:rPr>
  </w:style>
  <w:style w:type="paragraph" w:customStyle="1" w:styleId="Style14">
    <w:name w:val="Style14"/>
    <w:basedOn w:val="a0"/>
    <w:uiPriority w:val="99"/>
    <w:rsid w:val="007217DA"/>
    <w:pPr>
      <w:spacing w:line="355" w:lineRule="exact"/>
      <w:jc w:val="both"/>
    </w:pPr>
  </w:style>
  <w:style w:type="paragraph" w:customStyle="1" w:styleId="Style1">
    <w:name w:val="Style1"/>
    <w:basedOn w:val="a0"/>
    <w:uiPriority w:val="99"/>
    <w:rsid w:val="007217DA"/>
  </w:style>
  <w:style w:type="paragraph" w:customStyle="1" w:styleId="Style4">
    <w:name w:val="Style4"/>
    <w:basedOn w:val="a0"/>
    <w:uiPriority w:val="99"/>
    <w:rsid w:val="007217DA"/>
    <w:pPr>
      <w:spacing w:line="479" w:lineRule="exact"/>
    </w:pPr>
  </w:style>
  <w:style w:type="paragraph" w:customStyle="1" w:styleId="Style20">
    <w:name w:val="Style20"/>
    <w:basedOn w:val="a0"/>
    <w:uiPriority w:val="99"/>
    <w:rsid w:val="007217DA"/>
    <w:pPr>
      <w:spacing w:line="477" w:lineRule="exact"/>
      <w:jc w:val="both"/>
    </w:pPr>
  </w:style>
  <w:style w:type="paragraph" w:customStyle="1" w:styleId="Style23">
    <w:name w:val="Style23"/>
    <w:basedOn w:val="a0"/>
    <w:uiPriority w:val="99"/>
    <w:rsid w:val="007217DA"/>
    <w:pPr>
      <w:spacing w:line="476" w:lineRule="exact"/>
      <w:ind w:firstLine="715"/>
      <w:jc w:val="both"/>
    </w:pPr>
  </w:style>
  <w:style w:type="paragraph" w:customStyle="1" w:styleId="Style17">
    <w:name w:val="Style17"/>
    <w:basedOn w:val="a0"/>
    <w:uiPriority w:val="99"/>
    <w:rsid w:val="007217DA"/>
    <w:pPr>
      <w:spacing w:line="470" w:lineRule="exact"/>
      <w:ind w:firstLine="691"/>
    </w:pPr>
  </w:style>
  <w:style w:type="character" w:customStyle="1" w:styleId="10">
    <w:name w:val="Основной текст с отступом Знак1"/>
    <w:uiPriority w:val="99"/>
    <w:semiHidden/>
    <w:locked/>
    <w:rsid w:val="007217DA"/>
    <w:rPr>
      <w:rFonts w:ascii="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4811977">
      <w:marLeft w:val="0"/>
      <w:marRight w:val="0"/>
      <w:marTop w:val="0"/>
      <w:marBottom w:val="0"/>
      <w:divBdr>
        <w:top w:val="none" w:sz="0" w:space="0" w:color="auto"/>
        <w:left w:val="none" w:sz="0" w:space="0" w:color="auto"/>
        <w:bottom w:val="none" w:sz="0" w:space="0" w:color="auto"/>
        <w:right w:val="none" w:sz="0" w:space="0" w:color="auto"/>
      </w:divBdr>
    </w:div>
    <w:div w:id="1754811978">
      <w:marLeft w:val="0"/>
      <w:marRight w:val="0"/>
      <w:marTop w:val="0"/>
      <w:marBottom w:val="0"/>
      <w:divBdr>
        <w:top w:val="none" w:sz="0" w:space="0" w:color="auto"/>
        <w:left w:val="none" w:sz="0" w:space="0" w:color="auto"/>
        <w:bottom w:val="none" w:sz="0" w:space="0" w:color="auto"/>
        <w:right w:val="none" w:sz="0" w:space="0" w:color="auto"/>
      </w:divBdr>
    </w:div>
    <w:div w:id="1754811979">
      <w:marLeft w:val="0"/>
      <w:marRight w:val="0"/>
      <w:marTop w:val="0"/>
      <w:marBottom w:val="0"/>
      <w:divBdr>
        <w:top w:val="none" w:sz="0" w:space="0" w:color="auto"/>
        <w:left w:val="none" w:sz="0" w:space="0" w:color="auto"/>
        <w:bottom w:val="none" w:sz="0" w:space="0" w:color="auto"/>
        <w:right w:val="none" w:sz="0" w:space="0" w:color="auto"/>
      </w:divBdr>
    </w:div>
    <w:div w:id="1754811980">
      <w:marLeft w:val="0"/>
      <w:marRight w:val="0"/>
      <w:marTop w:val="0"/>
      <w:marBottom w:val="0"/>
      <w:divBdr>
        <w:top w:val="none" w:sz="0" w:space="0" w:color="auto"/>
        <w:left w:val="none" w:sz="0" w:space="0" w:color="auto"/>
        <w:bottom w:val="none" w:sz="0" w:space="0" w:color="auto"/>
        <w:right w:val="none" w:sz="0" w:space="0" w:color="auto"/>
      </w:divBdr>
    </w:div>
    <w:div w:id="1754811981">
      <w:marLeft w:val="0"/>
      <w:marRight w:val="0"/>
      <w:marTop w:val="0"/>
      <w:marBottom w:val="0"/>
      <w:divBdr>
        <w:top w:val="none" w:sz="0" w:space="0" w:color="auto"/>
        <w:left w:val="none" w:sz="0" w:space="0" w:color="auto"/>
        <w:bottom w:val="none" w:sz="0" w:space="0" w:color="auto"/>
        <w:right w:val="none" w:sz="0" w:space="0" w:color="auto"/>
      </w:divBdr>
    </w:div>
    <w:div w:id="1754811982">
      <w:marLeft w:val="0"/>
      <w:marRight w:val="0"/>
      <w:marTop w:val="0"/>
      <w:marBottom w:val="0"/>
      <w:divBdr>
        <w:top w:val="none" w:sz="0" w:space="0" w:color="auto"/>
        <w:left w:val="none" w:sz="0" w:space="0" w:color="auto"/>
        <w:bottom w:val="none" w:sz="0" w:space="0" w:color="auto"/>
        <w:right w:val="none" w:sz="0" w:space="0" w:color="auto"/>
      </w:divBdr>
    </w:div>
    <w:div w:id="1754811983">
      <w:marLeft w:val="0"/>
      <w:marRight w:val="0"/>
      <w:marTop w:val="0"/>
      <w:marBottom w:val="0"/>
      <w:divBdr>
        <w:top w:val="none" w:sz="0" w:space="0" w:color="auto"/>
        <w:left w:val="none" w:sz="0" w:space="0" w:color="auto"/>
        <w:bottom w:val="none" w:sz="0" w:space="0" w:color="auto"/>
        <w:right w:val="none" w:sz="0" w:space="0" w:color="auto"/>
      </w:divBdr>
    </w:div>
    <w:div w:id="1754811984">
      <w:marLeft w:val="0"/>
      <w:marRight w:val="0"/>
      <w:marTop w:val="0"/>
      <w:marBottom w:val="0"/>
      <w:divBdr>
        <w:top w:val="none" w:sz="0" w:space="0" w:color="auto"/>
        <w:left w:val="none" w:sz="0" w:space="0" w:color="auto"/>
        <w:bottom w:val="none" w:sz="0" w:space="0" w:color="auto"/>
        <w:right w:val="none" w:sz="0" w:space="0" w:color="auto"/>
      </w:divBdr>
    </w:div>
    <w:div w:id="1754811985">
      <w:marLeft w:val="0"/>
      <w:marRight w:val="0"/>
      <w:marTop w:val="0"/>
      <w:marBottom w:val="0"/>
      <w:divBdr>
        <w:top w:val="none" w:sz="0" w:space="0" w:color="auto"/>
        <w:left w:val="none" w:sz="0" w:space="0" w:color="auto"/>
        <w:bottom w:val="none" w:sz="0" w:space="0" w:color="auto"/>
        <w:right w:val="none" w:sz="0" w:space="0" w:color="auto"/>
      </w:divBdr>
    </w:div>
    <w:div w:id="1754811986">
      <w:marLeft w:val="0"/>
      <w:marRight w:val="0"/>
      <w:marTop w:val="0"/>
      <w:marBottom w:val="0"/>
      <w:divBdr>
        <w:top w:val="none" w:sz="0" w:space="0" w:color="auto"/>
        <w:left w:val="none" w:sz="0" w:space="0" w:color="auto"/>
        <w:bottom w:val="none" w:sz="0" w:space="0" w:color="auto"/>
        <w:right w:val="none" w:sz="0" w:space="0" w:color="auto"/>
      </w:divBdr>
    </w:div>
    <w:div w:id="1754811987">
      <w:marLeft w:val="0"/>
      <w:marRight w:val="0"/>
      <w:marTop w:val="0"/>
      <w:marBottom w:val="0"/>
      <w:divBdr>
        <w:top w:val="none" w:sz="0" w:space="0" w:color="auto"/>
        <w:left w:val="none" w:sz="0" w:space="0" w:color="auto"/>
        <w:bottom w:val="none" w:sz="0" w:space="0" w:color="auto"/>
        <w:right w:val="none" w:sz="0" w:space="0" w:color="auto"/>
      </w:divBdr>
    </w:div>
    <w:div w:id="1754811988">
      <w:marLeft w:val="0"/>
      <w:marRight w:val="0"/>
      <w:marTop w:val="0"/>
      <w:marBottom w:val="0"/>
      <w:divBdr>
        <w:top w:val="none" w:sz="0" w:space="0" w:color="auto"/>
        <w:left w:val="none" w:sz="0" w:space="0" w:color="auto"/>
        <w:bottom w:val="none" w:sz="0" w:space="0" w:color="auto"/>
        <w:right w:val="none" w:sz="0" w:space="0" w:color="auto"/>
      </w:divBdr>
    </w:div>
    <w:div w:id="1754811989">
      <w:marLeft w:val="0"/>
      <w:marRight w:val="0"/>
      <w:marTop w:val="0"/>
      <w:marBottom w:val="0"/>
      <w:divBdr>
        <w:top w:val="none" w:sz="0" w:space="0" w:color="auto"/>
        <w:left w:val="none" w:sz="0" w:space="0" w:color="auto"/>
        <w:bottom w:val="none" w:sz="0" w:space="0" w:color="auto"/>
        <w:right w:val="none" w:sz="0" w:space="0" w:color="auto"/>
      </w:divBdr>
    </w:div>
    <w:div w:id="1754811990">
      <w:marLeft w:val="0"/>
      <w:marRight w:val="0"/>
      <w:marTop w:val="0"/>
      <w:marBottom w:val="0"/>
      <w:divBdr>
        <w:top w:val="none" w:sz="0" w:space="0" w:color="auto"/>
        <w:left w:val="none" w:sz="0" w:space="0" w:color="auto"/>
        <w:bottom w:val="none" w:sz="0" w:space="0" w:color="auto"/>
        <w:right w:val="none" w:sz="0" w:space="0" w:color="auto"/>
      </w:divBdr>
    </w:div>
    <w:div w:id="1754811991">
      <w:marLeft w:val="0"/>
      <w:marRight w:val="0"/>
      <w:marTop w:val="0"/>
      <w:marBottom w:val="0"/>
      <w:divBdr>
        <w:top w:val="none" w:sz="0" w:space="0" w:color="auto"/>
        <w:left w:val="none" w:sz="0" w:space="0" w:color="auto"/>
        <w:bottom w:val="none" w:sz="0" w:space="0" w:color="auto"/>
        <w:right w:val="none" w:sz="0" w:space="0" w:color="auto"/>
      </w:divBdr>
    </w:div>
    <w:div w:id="1754811992">
      <w:marLeft w:val="0"/>
      <w:marRight w:val="0"/>
      <w:marTop w:val="0"/>
      <w:marBottom w:val="0"/>
      <w:divBdr>
        <w:top w:val="none" w:sz="0" w:space="0" w:color="auto"/>
        <w:left w:val="none" w:sz="0" w:space="0" w:color="auto"/>
        <w:bottom w:val="none" w:sz="0" w:space="0" w:color="auto"/>
        <w:right w:val="none" w:sz="0" w:space="0" w:color="auto"/>
      </w:divBdr>
    </w:div>
    <w:div w:id="1754811993">
      <w:marLeft w:val="0"/>
      <w:marRight w:val="0"/>
      <w:marTop w:val="0"/>
      <w:marBottom w:val="0"/>
      <w:divBdr>
        <w:top w:val="none" w:sz="0" w:space="0" w:color="auto"/>
        <w:left w:val="none" w:sz="0" w:space="0" w:color="auto"/>
        <w:bottom w:val="none" w:sz="0" w:space="0" w:color="auto"/>
        <w:right w:val="none" w:sz="0" w:space="0" w:color="auto"/>
      </w:divBdr>
    </w:div>
    <w:div w:id="1754811994">
      <w:marLeft w:val="0"/>
      <w:marRight w:val="0"/>
      <w:marTop w:val="0"/>
      <w:marBottom w:val="0"/>
      <w:divBdr>
        <w:top w:val="none" w:sz="0" w:space="0" w:color="auto"/>
        <w:left w:val="none" w:sz="0" w:space="0" w:color="auto"/>
        <w:bottom w:val="none" w:sz="0" w:space="0" w:color="auto"/>
        <w:right w:val="none" w:sz="0" w:space="0" w:color="auto"/>
      </w:divBdr>
    </w:div>
    <w:div w:id="1754811995">
      <w:marLeft w:val="0"/>
      <w:marRight w:val="0"/>
      <w:marTop w:val="0"/>
      <w:marBottom w:val="0"/>
      <w:divBdr>
        <w:top w:val="none" w:sz="0" w:space="0" w:color="auto"/>
        <w:left w:val="none" w:sz="0" w:space="0" w:color="auto"/>
        <w:bottom w:val="none" w:sz="0" w:space="0" w:color="auto"/>
        <w:right w:val="none" w:sz="0" w:space="0" w:color="auto"/>
      </w:divBdr>
    </w:div>
    <w:div w:id="1754811996">
      <w:marLeft w:val="0"/>
      <w:marRight w:val="0"/>
      <w:marTop w:val="0"/>
      <w:marBottom w:val="0"/>
      <w:divBdr>
        <w:top w:val="none" w:sz="0" w:space="0" w:color="auto"/>
        <w:left w:val="none" w:sz="0" w:space="0" w:color="auto"/>
        <w:bottom w:val="none" w:sz="0" w:space="0" w:color="auto"/>
        <w:right w:val="none" w:sz="0" w:space="0" w:color="auto"/>
      </w:divBdr>
    </w:div>
    <w:div w:id="1754811997">
      <w:marLeft w:val="0"/>
      <w:marRight w:val="0"/>
      <w:marTop w:val="0"/>
      <w:marBottom w:val="0"/>
      <w:divBdr>
        <w:top w:val="none" w:sz="0" w:space="0" w:color="auto"/>
        <w:left w:val="none" w:sz="0" w:space="0" w:color="auto"/>
        <w:bottom w:val="none" w:sz="0" w:space="0" w:color="auto"/>
        <w:right w:val="none" w:sz="0" w:space="0" w:color="auto"/>
      </w:divBdr>
    </w:div>
    <w:div w:id="1754811998">
      <w:marLeft w:val="0"/>
      <w:marRight w:val="0"/>
      <w:marTop w:val="0"/>
      <w:marBottom w:val="0"/>
      <w:divBdr>
        <w:top w:val="none" w:sz="0" w:space="0" w:color="auto"/>
        <w:left w:val="none" w:sz="0" w:space="0" w:color="auto"/>
        <w:bottom w:val="none" w:sz="0" w:space="0" w:color="auto"/>
        <w:right w:val="none" w:sz="0" w:space="0" w:color="auto"/>
      </w:divBdr>
    </w:div>
    <w:div w:id="1754811999">
      <w:marLeft w:val="0"/>
      <w:marRight w:val="0"/>
      <w:marTop w:val="0"/>
      <w:marBottom w:val="0"/>
      <w:divBdr>
        <w:top w:val="none" w:sz="0" w:space="0" w:color="auto"/>
        <w:left w:val="none" w:sz="0" w:space="0" w:color="auto"/>
        <w:bottom w:val="none" w:sz="0" w:space="0" w:color="auto"/>
        <w:right w:val="none" w:sz="0" w:space="0" w:color="auto"/>
      </w:divBdr>
    </w:div>
    <w:div w:id="1754812000">
      <w:marLeft w:val="0"/>
      <w:marRight w:val="0"/>
      <w:marTop w:val="0"/>
      <w:marBottom w:val="0"/>
      <w:divBdr>
        <w:top w:val="none" w:sz="0" w:space="0" w:color="auto"/>
        <w:left w:val="none" w:sz="0" w:space="0" w:color="auto"/>
        <w:bottom w:val="none" w:sz="0" w:space="0" w:color="auto"/>
        <w:right w:val="none" w:sz="0" w:space="0" w:color="auto"/>
      </w:divBdr>
    </w:div>
    <w:div w:id="1754812001">
      <w:marLeft w:val="0"/>
      <w:marRight w:val="0"/>
      <w:marTop w:val="0"/>
      <w:marBottom w:val="0"/>
      <w:divBdr>
        <w:top w:val="none" w:sz="0" w:space="0" w:color="auto"/>
        <w:left w:val="none" w:sz="0" w:space="0" w:color="auto"/>
        <w:bottom w:val="none" w:sz="0" w:space="0" w:color="auto"/>
        <w:right w:val="none" w:sz="0" w:space="0" w:color="auto"/>
      </w:divBdr>
    </w:div>
    <w:div w:id="1754812002">
      <w:marLeft w:val="0"/>
      <w:marRight w:val="0"/>
      <w:marTop w:val="0"/>
      <w:marBottom w:val="0"/>
      <w:divBdr>
        <w:top w:val="none" w:sz="0" w:space="0" w:color="auto"/>
        <w:left w:val="none" w:sz="0" w:space="0" w:color="auto"/>
        <w:bottom w:val="none" w:sz="0" w:space="0" w:color="auto"/>
        <w:right w:val="none" w:sz="0" w:space="0" w:color="auto"/>
      </w:divBdr>
    </w:div>
    <w:div w:id="1754812003">
      <w:marLeft w:val="0"/>
      <w:marRight w:val="0"/>
      <w:marTop w:val="0"/>
      <w:marBottom w:val="0"/>
      <w:divBdr>
        <w:top w:val="none" w:sz="0" w:space="0" w:color="auto"/>
        <w:left w:val="none" w:sz="0" w:space="0" w:color="auto"/>
        <w:bottom w:val="none" w:sz="0" w:space="0" w:color="auto"/>
        <w:right w:val="none" w:sz="0" w:space="0" w:color="auto"/>
      </w:divBdr>
    </w:div>
    <w:div w:id="1754812004">
      <w:marLeft w:val="0"/>
      <w:marRight w:val="0"/>
      <w:marTop w:val="0"/>
      <w:marBottom w:val="0"/>
      <w:divBdr>
        <w:top w:val="none" w:sz="0" w:space="0" w:color="auto"/>
        <w:left w:val="none" w:sz="0" w:space="0" w:color="auto"/>
        <w:bottom w:val="none" w:sz="0" w:space="0" w:color="auto"/>
        <w:right w:val="none" w:sz="0" w:space="0" w:color="auto"/>
      </w:divBdr>
    </w:div>
    <w:div w:id="1754812005">
      <w:marLeft w:val="0"/>
      <w:marRight w:val="0"/>
      <w:marTop w:val="0"/>
      <w:marBottom w:val="0"/>
      <w:divBdr>
        <w:top w:val="none" w:sz="0" w:space="0" w:color="auto"/>
        <w:left w:val="none" w:sz="0" w:space="0" w:color="auto"/>
        <w:bottom w:val="none" w:sz="0" w:space="0" w:color="auto"/>
        <w:right w:val="none" w:sz="0" w:space="0" w:color="auto"/>
      </w:divBdr>
    </w:div>
    <w:div w:id="1754812006">
      <w:marLeft w:val="0"/>
      <w:marRight w:val="0"/>
      <w:marTop w:val="0"/>
      <w:marBottom w:val="0"/>
      <w:divBdr>
        <w:top w:val="none" w:sz="0" w:space="0" w:color="auto"/>
        <w:left w:val="none" w:sz="0" w:space="0" w:color="auto"/>
        <w:bottom w:val="none" w:sz="0" w:space="0" w:color="auto"/>
        <w:right w:val="none" w:sz="0" w:space="0" w:color="auto"/>
      </w:divBdr>
    </w:div>
    <w:div w:id="1754812007">
      <w:marLeft w:val="0"/>
      <w:marRight w:val="0"/>
      <w:marTop w:val="0"/>
      <w:marBottom w:val="0"/>
      <w:divBdr>
        <w:top w:val="none" w:sz="0" w:space="0" w:color="auto"/>
        <w:left w:val="none" w:sz="0" w:space="0" w:color="auto"/>
        <w:bottom w:val="none" w:sz="0" w:space="0" w:color="auto"/>
        <w:right w:val="none" w:sz="0" w:space="0" w:color="auto"/>
      </w:divBdr>
    </w:div>
    <w:div w:id="1754812008">
      <w:marLeft w:val="0"/>
      <w:marRight w:val="0"/>
      <w:marTop w:val="0"/>
      <w:marBottom w:val="0"/>
      <w:divBdr>
        <w:top w:val="none" w:sz="0" w:space="0" w:color="auto"/>
        <w:left w:val="none" w:sz="0" w:space="0" w:color="auto"/>
        <w:bottom w:val="none" w:sz="0" w:space="0" w:color="auto"/>
        <w:right w:val="none" w:sz="0" w:space="0" w:color="auto"/>
      </w:divBdr>
    </w:div>
    <w:div w:id="1754812009">
      <w:marLeft w:val="0"/>
      <w:marRight w:val="0"/>
      <w:marTop w:val="0"/>
      <w:marBottom w:val="0"/>
      <w:divBdr>
        <w:top w:val="none" w:sz="0" w:space="0" w:color="auto"/>
        <w:left w:val="none" w:sz="0" w:space="0" w:color="auto"/>
        <w:bottom w:val="none" w:sz="0" w:space="0" w:color="auto"/>
        <w:right w:val="none" w:sz="0" w:space="0" w:color="auto"/>
      </w:divBdr>
    </w:div>
    <w:div w:id="1754812010">
      <w:marLeft w:val="0"/>
      <w:marRight w:val="0"/>
      <w:marTop w:val="0"/>
      <w:marBottom w:val="0"/>
      <w:divBdr>
        <w:top w:val="none" w:sz="0" w:space="0" w:color="auto"/>
        <w:left w:val="none" w:sz="0" w:space="0" w:color="auto"/>
        <w:bottom w:val="none" w:sz="0" w:space="0" w:color="auto"/>
        <w:right w:val="none" w:sz="0" w:space="0" w:color="auto"/>
      </w:divBdr>
    </w:div>
    <w:div w:id="1754812011">
      <w:marLeft w:val="0"/>
      <w:marRight w:val="0"/>
      <w:marTop w:val="0"/>
      <w:marBottom w:val="0"/>
      <w:divBdr>
        <w:top w:val="none" w:sz="0" w:space="0" w:color="auto"/>
        <w:left w:val="none" w:sz="0" w:space="0" w:color="auto"/>
        <w:bottom w:val="none" w:sz="0" w:space="0" w:color="auto"/>
        <w:right w:val="none" w:sz="0" w:space="0" w:color="auto"/>
      </w:divBdr>
    </w:div>
    <w:div w:id="1754812012">
      <w:marLeft w:val="0"/>
      <w:marRight w:val="0"/>
      <w:marTop w:val="0"/>
      <w:marBottom w:val="0"/>
      <w:divBdr>
        <w:top w:val="none" w:sz="0" w:space="0" w:color="auto"/>
        <w:left w:val="none" w:sz="0" w:space="0" w:color="auto"/>
        <w:bottom w:val="none" w:sz="0" w:space="0" w:color="auto"/>
        <w:right w:val="none" w:sz="0" w:space="0" w:color="auto"/>
      </w:divBdr>
    </w:div>
    <w:div w:id="1754812013">
      <w:marLeft w:val="0"/>
      <w:marRight w:val="0"/>
      <w:marTop w:val="0"/>
      <w:marBottom w:val="0"/>
      <w:divBdr>
        <w:top w:val="none" w:sz="0" w:space="0" w:color="auto"/>
        <w:left w:val="none" w:sz="0" w:space="0" w:color="auto"/>
        <w:bottom w:val="none" w:sz="0" w:space="0" w:color="auto"/>
        <w:right w:val="none" w:sz="0" w:space="0" w:color="auto"/>
      </w:divBdr>
    </w:div>
    <w:div w:id="1754812014">
      <w:marLeft w:val="0"/>
      <w:marRight w:val="0"/>
      <w:marTop w:val="0"/>
      <w:marBottom w:val="0"/>
      <w:divBdr>
        <w:top w:val="none" w:sz="0" w:space="0" w:color="auto"/>
        <w:left w:val="none" w:sz="0" w:space="0" w:color="auto"/>
        <w:bottom w:val="none" w:sz="0" w:space="0" w:color="auto"/>
        <w:right w:val="none" w:sz="0" w:space="0" w:color="auto"/>
      </w:divBdr>
    </w:div>
    <w:div w:id="1754812015">
      <w:marLeft w:val="0"/>
      <w:marRight w:val="0"/>
      <w:marTop w:val="0"/>
      <w:marBottom w:val="0"/>
      <w:divBdr>
        <w:top w:val="none" w:sz="0" w:space="0" w:color="auto"/>
        <w:left w:val="none" w:sz="0" w:space="0" w:color="auto"/>
        <w:bottom w:val="none" w:sz="0" w:space="0" w:color="auto"/>
        <w:right w:val="none" w:sz="0" w:space="0" w:color="auto"/>
      </w:divBdr>
    </w:div>
    <w:div w:id="1754812016">
      <w:marLeft w:val="0"/>
      <w:marRight w:val="0"/>
      <w:marTop w:val="0"/>
      <w:marBottom w:val="0"/>
      <w:divBdr>
        <w:top w:val="none" w:sz="0" w:space="0" w:color="auto"/>
        <w:left w:val="none" w:sz="0" w:space="0" w:color="auto"/>
        <w:bottom w:val="none" w:sz="0" w:space="0" w:color="auto"/>
        <w:right w:val="none" w:sz="0" w:space="0" w:color="auto"/>
      </w:divBdr>
    </w:div>
    <w:div w:id="1754812017">
      <w:marLeft w:val="0"/>
      <w:marRight w:val="0"/>
      <w:marTop w:val="0"/>
      <w:marBottom w:val="0"/>
      <w:divBdr>
        <w:top w:val="none" w:sz="0" w:space="0" w:color="auto"/>
        <w:left w:val="none" w:sz="0" w:space="0" w:color="auto"/>
        <w:bottom w:val="none" w:sz="0" w:space="0" w:color="auto"/>
        <w:right w:val="none" w:sz="0" w:space="0" w:color="auto"/>
      </w:divBdr>
    </w:div>
    <w:div w:id="1754812018">
      <w:marLeft w:val="0"/>
      <w:marRight w:val="0"/>
      <w:marTop w:val="0"/>
      <w:marBottom w:val="0"/>
      <w:divBdr>
        <w:top w:val="none" w:sz="0" w:space="0" w:color="auto"/>
        <w:left w:val="none" w:sz="0" w:space="0" w:color="auto"/>
        <w:bottom w:val="none" w:sz="0" w:space="0" w:color="auto"/>
        <w:right w:val="none" w:sz="0" w:space="0" w:color="auto"/>
      </w:divBdr>
    </w:div>
    <w:div w:id="1754812019">
      <w:marLeft w:val="0"/>
      <w:marRight w:val="0"/>
      <w:marTop w:val="0"/>
      <w:marBottom w:val="0"/>
      <w:divBdr>
        <w:top w:val="none" w:sz="0" w:space="0" w:color="auto"/>
        <w:left w:val="none" w:sz="0" w:space="0" w:color="auto"/>
        <w:bottom w:val="none" w:sz="0" w:space="0" w:color="auto"/>
        <w:right w:val="none" w:sz="0" w:space="0" w:color="auto"/>
      </w:divBdr>
    </w:div>
    <w:div w:id="1754812020">
      <w:marLeft w:val="0"/>
      <w:marRight w:val="0"/>
      <w:marTop w:val="0"/>
      <w:marBottom w:val="0"/>
      <w:divBdr>
        <w:top w:val="none" w:sz="0" w:space="0" w:color="auto"/>
        <w:left w:val="none" w:sz="0" w:space="0" w:color="auto"/>
        <w:bottom w:val="none" w:sz="0" w:space="0" w:color="auto"/>
        <w:right w:val="none" w:sz="0" w:space="0" w:color="auto"/>
      </w:divBdr>
    </w:div>
    <w:div w:id="1754812021">
      <w:marLeft w:val="0"/>
      <w:marRight w:val="0"/>
      <w:marTop w:val="0"/>
      <w:marBottom w:val="0"/>
      <w:divBdr>
        <w:top w:val="none" w:sz="0" w:space="0" w:color="auto"/>
        <w:left w:val="none" w:sz="0" w:space="0" w:color="auto"/>
        <w:bottom w:val="none" w:sz="0" w:space="0" w:color="auto"/>
        <w:right w:val="none" w:sz="0" w:space="0" w:color="auto"/>
      </w:divBdr>
    </w:div>
    <w:div w:id="1754812022">
      <w:marLeft w:val="0"/>
      <w:marRight w:val="0"/>
      <w:marTop w:val="0"/>
      <w:marBottom w:val="0"/>
      <w:divBdr>
        <w:top w:val="none" w:sz="0" w:space="0" w:color="auto"/>
        <w:left w:val="none" w:sz="0" w:space="0" w:color="auto"/>
        <w:bottom w:val="none" w:sz="0" w:space="0" w:color="auto"/>
        <w:right w:val="none" w:sz="0" w:space="0" w:color="auto"/>
      </w:divBdr>
    </w:div>
    <w:div w:id="1754812023">
      <w:marLeft w:val="0"/>
      <w:marRight w:val="0"/>
      <w:marTop w:val="0"/>
      <w:marBottom w:val="0"/>
      <w:divBdr>
        <w:top w:val="none" w:sz="0" w:space="0" w:color="auto"/>
        <w:left w:val="none" w:sz="0" w:space="0" w:color="auto"/>
        <w:bottom w:val="none" w:sz="0" w:space="0" w:color="auto"/>
        <w:right w:val="none" w:sz="0" w:space="0" w:color="auto"/>
      </w:divBdr>
    </w:div>
    <w:div w:id="1754812024">
      <w:marLeft w:val="0"/>
      <w:marRight w:val="0"/>
      <w:marTop w:val="0"/>
      <w:marBottom w:val="0"/>
      <w:divBdr>
        <w:top w:val="none" w:sz="0" w:space="0" w:color="auto"/>
        <w:left w:val="none" w:sz="0" w:space="0" w:color="auto"/>
        <w:bottom w:val="none" w:sz="0" w:space="0" w:color="auto"/>
        <w:right w:val="none" w:sz="0" w:space="0" w:color="auto"/>
      </w:divBdr>
    </w:div>
    <w:div w:id="1754812025">
      <w:marLeft w:val="0"/>
      <w:marRight w:val="0"/>
      <w:marTop w:val="0"/>
      <w:marBottom w:val="0"/>
      <w:divBdr>
        <w:top w:val="none" w:sz="0" w:space="0" w:color="auto"/>
        <w:left w:val="none" w:sz="0" w:space="0" w:color="auto"/>
        <w:bottom w:val="none" w:sz="0" w:space="0" w:color="auto"/>
        <w:right w:val="none" w:sz="0" w:space="0" w:color="auto"/>
      </w:divBdr>
    </w:div>
    <w:div w:id="1754812026">
      <w:marLeft w:val="0"/>
      <w:marRight w:val="0"/>
      <w:marTop w:val="0"/>
      <w:marBottom w:val="0"/>
      <w:divBdr>
        <w:top w:val="none" w:sz="0" w:space="0" w:color="auto"/>
        <w:left w:val="none" w:sz="0" w:space="0" w:color="auto"/>
        <w:bottom w:val="none" w:sz="0" w:space="0" w:color="auto"/>
        <w:right w:val="none" w:sz="0" w:space="0" w:color="auto"/>
      </w:divBdr>
    </w:div>
    <w:div w:id="1754812027">
      <w:marLeft w:val="0"/>
      <w:marRight w:val="0"/>
      <w:marTop w:val="0"/>
      <w:marBottom w:val="0"/>
      <w:divBdr>
        <w:top w:val="none" w:sz="0" w:space="0" w:color="auto"/>
        <w:left w:val="none" w:sz="0" w:space="0" w:color="auto"/>
        <w:bottom w:val="none" w:sz="0" w:space="0" w:color="auto"/>
        <w:right w:val="none" w:sz="0" w:space="0" w:color="auto"/>
      </w:divBdr>
    </w:div>
    <w:div w:id="1754812028">
      <w:marLeft w:val="0"/>
      <w:marRight w:val="0"/>
      <w:marTop w:val="0"/>
      <w:marBottom w:val="0"/>
      <w:divBdr>
        <w:top w:val="none" w:sz="0" w:space="0" w:color="auto"/>
        <w:left w:val="none" w:sz="0" w:space="0" w:color="auto"/>
        <w:bottom w:val="none" w:sz="0" w:space="0" w:color="auto"/>
        <w:right w:val="none" w:sz="0" w:space="0" w:color="auto"/>
      </w:divBdr>
    </w:div>
    <w:div w:id="1754812029">
      <w:marLeft w:val="0"/>
      <w:marRight w:val="0"/>
      <w:marTop w:val="0"/>
      <w:marBottom w:val="0"/>
      <w:divBdr>
        <w:top w:val="none" w:sz="0" w:space="0" w:color="auto"/>
        <w:left w:val="none" w:sz="0" w:space="0" w:color="auto"/>
        <w:bottom w:val="none" w:sz="0" w:space="0" w:color="auto"/>
        <w:right w:val="none" w:sz="0" w:space="0" w:color="auto"/>
      </w:divBdr>
    </w:div>
    <w:div w:id="1754812030">
      <w:marLeft w:val="0"/>
      <w:marRight w:val="0"/>
      <w:marTop w:val="0"/>
      <w:marBottom w:val="0"/>
      <w:divBdr>
        <w:top w:val="none" w:sz="0" w:space="0" w:color="auto"/>
        <w:left w:val="none" w:sz="0" w:space="0" w:color="auto"/>
        <w:bottom w:val="none" w:sz="0" w:space="0" w:color="auto"/>
        <w:right w:val="none" w:sz="0" w:space="0" w:color="auto"/>
      </w:divBdr>
    </w:div>
    <w:div w:id="1754812031">
      <w:marLeft w:val="0"/>
      <w:marRight w:val="0"/>
      <w:marTop w:val="0"/>
      <w:marBottom w:val="0"/>
      <w:divBdr>
        <w:top w:val="none" w:sz="0" w:space="0" w:color="auto"/>
        <w:left w:val="none" w:sz="0" w:space="0" w:color="auto"/>
        <w:bottom w:val="none" w:sz="0" w:space="0" w:color="auto"/>
        <w:right w:val="none" w:sz="0" w:space="0" w:color="auto"/>
      </w:divBdr>
    </w:div>
    <w:div w:id="1754812032">
      <w:marLeft w:val="0"/>
      <w:marRight w:val="0"/>
      <w:marTop w:val="0"/>
      <w:marBottom w:val="0"/>
      <w:divBdr>
        <w:top w:val="none" w:sz="0" w:space="0" w:color="auto"/>
        <w:left w:val="none" w:sz="0" w:space="0" w:color="auto"/>
        <w:bottom w:val="none" w:sz="0" w:space="0" w:color="auto"/>
        <w:right w:val="none" w:sz="0" w:space="0" w:color="auto"/>
      </w:divBdr>
    </w:div>
    <w:div w:id="1754812033">
      <w:marLeft w:val="0"/>
      <w:marRight w:val="0"/>
      <w:marTop w:val="0"/>
      <w:marBottom w:val="0"/>
      <w:divBdr>
        <w:top w:val="none" w:sz="0" w:space="0" w:color="auto"/>
        <w:left w:val="none" w:sz="0" w:space="0" w:color="auto"/>
        <w:bottom w:val="none" w:sz="0" w:space="0" w:color="auto"/>
        <w:right w:val="none" w:sz="0" w:space="0" w:color="auto"/>
      </w:divBdr>
    </w:div>
    <w:div w:id="17548120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D:\&#1044;&#1086;&#1082;&#1091;&#1084;&#1077;&#1085;&#1090;&#1099;\&#1048;&#1053;&#1057;&#1058;&#1048;&#1058;&#1059;&#1058;\&#1056;&#1055;%20&#1043;&#1046;&#1045;&#1051;&#1068;\&#1054;&#1055;&#1054;&#1055;%20&#1055;&#1055;&#1054;%20&#1060;&#1043;&#1054;&#1057;%203++%20&#1052;&#1072;&#1075;&#1080;&#1089;&#1090;&#1088;&#1072;&#1090;&#1091;&#1088;&#1072;\&#1056;&#1055;&#1044;%20&#1055;&#1055;&#1054;%20&#1052;&#1072;&#1075;&#1080;\&#1043;&#1086;&#1090;&#1086;&#1074;&#1099;&#1077;\www.humanities.edu.ru" TargetMode="External"/><Relationship Id="rId13" Type="http://schemas.openxmlformats.org/officeDocument/2006/relationships/hyperlink" Target="http://vch.narod.ru/lib_link.htm" TargetMode="External"/><Relationship Id="rId18" Type="http://schemas.openxmlformats.org/officeDocument/2006/relationships/hyperlink" Target="http://psychology.net.ru/" TargetMode="External"/><Relationship Id="rId3" Type="http://schemas.microsoft.com/office/2007/relationships/stylesWithEffects" Target="stylesWithEffect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flogiston.ru/" TargetMode="External"/><Relationship Id="rId17" Type="http://schemas.openxmlformats.org/officeDocument/2006/relationships/hyperlink" Target="http://vsetesti.ru/" TargetMode="External"/><Relationship Id="rId2" Type="http://schemas.openxmlformats.org/officeDocument/2006/relationships/styles" Target="styles.xml"/><Relationship Id="rId16" Type="http://schemas.openxmlformats.org/officeDocument/2006/relationships/hyperlink" Target="http://www.psy-files.ru/" TargetMode="External"/><Relationship Id="rId20"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sychology.net.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psy.1september.ru/" TargetMode="External"/><Relationship Id="rId23" Type="http://schemas.openxmlformats.org/officeDocument/2006/relationships/fontTable" Target="fontTable.xml"/><Relationship Id="rId10" Type="http://schemas.openxmlformats.org/officeDocument/2006/relationships/hyperlink" Target="http://www.rospsy.ru/" TargetMode="External"/><Relationship Id="rId19" Type="http://schemas.openxmlformats.org/officeDocument/2006/relationships/hyperlink" Target="http://psychology-online.net/" TargetMode="External"/><Relationship Id="rId4" Type="http://schemas.openxmlformats.org/officeDocument/2006/relationships/settings" Target="settings.xml"/><Relationship Id="rId9" Type="http://schemas.openxmlformats.org/officeDocument/2006/relationships/hyperlink" Target="http://festival.1september.ru/articles/412694/" TargetMode="External"/><Relationship Id="rId14" Type="http://schemas.openxmlformats.org/officeDocument/2006/relationships/hyperlink" Target="http://psynet.narod.ru/main.htm"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512</TotalTime>
  <Pages>24</Pages>
  <Words>7082</Words>
  <Characters>40368</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Людмила Владимировна</cp:lastModifiedBy>
  <cp:revision>21</cp:revision>
  <dcterms:created xsi:type="dcterms:W3CDTF">2020-02-03T11:39:00Z</dcterms:created>
  <dcterms:modified xsi:type="dcterms:W3CDTF">2022-09-09T10:33:00Z</dcterms:modified>
</cp:coreProperties>
</file>